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98086" w14:textId="77777777" w:rsidR="00311759" w:rsidRDefault="00311759" w:rsidP="00311759">
      <w:pPr>
        <w:autoSpaceDE w:val="0"/>
        <w:spacing w:after="200" w:line="276" w:lineRule="auto"/>
        <w:ind w:right="856"/>
        <w:jc w:val="center"/>
        <w:rPr>
          <w:b/>
          <w:bCs/>
          <w:caps/>
          <w:lang w:val="ro-RO"/>
        </w:rPr>
      </w:pPr>
      <w:r>
        <w:rPr>
          <w:b/>
          <w:bCs/>
          <w:caps/>
          <w:lang w:val="ro-RO"/>
        </w:rPr>
        <w:t>fişa disciplinei</w:t>
      </w:r>
    </w:p>
    <w:p w14:paraId="4794641B" w14:textId="64144AFD" w:rsidR="00311759" w:rsidRDefault="00311759" w:rsidP="00311759">
      <w:pPr>
        <w:autoSpaceDE w:val="0"/>
        <w:spacing w:after="200" w:line="276" w:lineRule="auto"/>
        <w:ind w:right="856"/>
        <w:rPr>
          <w:b/>
          <w:bCs/>
          <w:lang w:val="ro-RO"/>
        </w:rPr>
      </w:pPr>
      <w:r>
        <w:rPr>
          <w:b/>
          <w:bCs/>
          <w:lang w:val="ro-RO"/>
        </w:rPr>
        <w:t>An</w:t>
      </w:r>
      <w:r w:rsidR="00975CC8">
        <w:rPr>
          <w:b/>
          <w:bCs/>
          <w:lang w:val="ro-RO"/>
        </w:rPr>
        <w:t>ul</w:t>
      </w:r>
      <w:r>
        <w:rPr>
          <w:b/>
          <w:bCs/>
          <w:lang w:val="ro-RO"/>
        </w:rPr>
        <w:t xml:space="preserve"> univ</w:t>
      </w:r>
      <w:r w:rsidR="00975CC8">
        <w:rPr>
          <w:b/>
          <w:bCs/>
          <w:lang w:val="ro-RO"/>
        </w:rPr>
        <w:t>ersitar</w:t>
      </w:r>
      <w:r>
        <w:rPr>
          <w:b/>
          <w:bCs/>
          <w:lang w:val="ro-RO"/>
        </w:rPr>
        <w:t xml:space="preserve"> 202</w:t>
      </w:r>
      <w:r w:rsidR="00975CC8">
        <w:rPr>
          <w:b/>
          <w:bCs/>
          <w:lang w:val="ro-RO"/>
        </w:rPr>
        <w:t>5</w:t>
      </w:r>
      <w:r>
        <w:rPr>
          <w:b/>
          <w:bCs/>
          <w:lang w:val="ro-RO"/>
        </w:rPr>
        <w:t>-202</w:t>
      </w:r>
      <w:r w:rsidR="00975CC8">
        <w:rPr>
          <w:b/>
          <w:bCs/>
          <w:lang w:val="ro-RO"/>
        </w:rPr>
        <w:t>6</w:t>
      </w:r>
    </w:p>
    <w:p w14:paraId="22D127F7" w14:textId="77777777" w:rsidR="00311759" w:rsidRDefault="00311759" w:rsidP="00311759">
      <w:pPr>
        <w:autoSpaceDE w:val="0"/>
        <w:spacing w:line="276" w:lineRule="auto"/>
        <w:ind w:right="856"/>
        <w:rPr>
          <w:lang w:val="ro-RO"/>
        </w:rPr>
      </w:pPr>
      <w:r>
        <w:rPr>
          <w:b/>
          <w:bCs/>
          <w:lang w:val="ro-RO"/>
        </w:rPr>
        <w:t xml:space="preserve">1. Date despre program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7630"/>
      </w:tblGrid>
      <w:tr w:rsidR="00311759" w14:paraId="3AC51BFD" w14:textId="77777777" w:rsidTr="00DF6205">
        <w:trPr>
          <w:trHeight w:val="23"/>
        </w:trPr>
        <w:tc>
          <w:tcPr>
            <w:tcW w:w="3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CF7057F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lang w:val="ro-RO"/>
              </w:rPr>
            </w:pPr>
            <w:r>
              <w:rPr>
                <w:lang w:val="ro-RO"/>
              </w:rPr>
              <w:t xml:space="preserve">1.1 </w:t>
            </w:r>
            <w:proofErr w:type="spellStart"/>
            <w:r>
              <w:rPr>
                <w:lang w:val="ro-RO"/>
              </w:rPr>
              <w:t>Instituţia</w:t>
            </w:r>
            <w:proofErr w:type="spellEnd"/>
            <w:r>
              <w:rPr>
                <w:lang w:val="ro-RO"/>
              </w:rPr>
              <w:t xml:space="preserve"> de </w:t>
            </w:r>
            <w:proofErr w:type="spellStart"/>
            <w:r>
              <w:rPr>
                <w:lang w:val="ro-RO"/>
              </w:rPr>
              <w:t>învăţământ</w:t>
            </w:r>
            <w:proofErr w:type="spellEnd"/>
            <w:r>
              <w:rPr>
                <w:lang w:val="ro-RO"/>
              </w:rPr>
              <w:t xml:space="preserve"> superior</w:t>
            </w:r>
          </w:p>
        </w:tc>
        <w:tc>
          <w:tcPr>
            <w:tcW w:w="7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B9AC004" w14:textId="77777777" w:rsidR="00311759" w:rsidRDefault="00311759" w:rsidP="00DF6205">
            <w:pPr>
              <w:autoSpaceDE w:val="0"/>
              <w:spacing w:line="276" w:lineRule="auto"/>
              <w:ind w:right="856"/>
            </w:pPr>
            <w:r>
              <w:rPr>
                <w:lang w:val="ro-RO"/>
              </w:rPr>
              <w:t xml:space="preserve">Universitatea </w:t>
            </w:r>
            <w:proofErr w:type="spellStart"/>
            <w:r>
              <w:rPr>
                <w:lang w:val="ro-RO"/>
              </w:rPr>
              <w:t>Babeş</w:t>
            </w:r>
            <w:proofErr w:type="spellEnd"/>
            <w:r>
              <w:rPr>
                <w:lang w:val="ro-RO"/>
              </w:rPr>
              <w:t>-Bolyai</w:t>
            </w:r>
          </w:p>
        </w:tc>
      </w:tr>
      <w:tr w:rsidR="00311759" w14:paraId="55356501" w14:textId="77777777" w:rsidTr="00DF6205">
        <w:trPr>
          <w:trHeight w:val="23"/>
        </w:trPr>
        <w:tc>
          <w:tcPr>
            <w:tcW w:w="3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6CF9E24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lang w:val="ro-RO"/>
              </w:rPr>
            </w:pPr>
            <w:r>
              <w:rPr>
                <w:lang w:val="ro-RO"/>
              </w:rPr>
              <w:t>1.2 Facultatea</w:t>
            </w:r>
          </w:p>
        </w:tc>
        <w:tc>
          <w:tcPr>
            <w:tcW w:w="7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5F28DC3" w14:textId="1A858EA7" w:rsidR="00311759" w:rsidRDefault="00311759" w:rsidP="00DF6205">
            <w:pPr>
              <w:autoSpaceDE w:val="0"/>
              <w:spacing w:line="276" w:lineRule="auto"/>
              <w:ind w:right="856"/>
            </w:pPr>
            <w:r>
              <w:rPr>
                <w:lang w:val="ro-RO"/>
              </w:rPr>
              <w:t xml:space="preserve">Facultatea de Teatru </w:t>
            </w:r>
            <w:proofErr w:type="spellStart"/>
            <w:r>
              <w:rPr>
                <w:lang w:val="ro-RO"/>
              </w:rPr>
              <w:t>şi</w:t>
            </w:r>
            <w:proofErr w:type="spellEnd"/>
            <w:r>
              <w:rPr>
                <w:lang w:val="ro-RO"/>
              </w:rPr>
              <w:t xml:space="preserve"> </w:t>
            </w:r>
            <w:r w:rsidR="00975CC8">
              <w:rPr>
                <w:lang w:val="ro-RO"/>
              </w:rPr>
              <w:t>Film</w:t>
            </w:r>
          </w:p>
        </w:tc>
      </w:tr>
      <w:tr w:rsidR="00311759" w14:paraId="06838A9D" w14:textId="77777777" w:rsidTr="00DF6205">
        <w:trPr>
          <w:trHeight w:val="23"/>
        </w:trPr>
        <w:tc>
          <w:tcPr>
            <w:tcW w:w="3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C70B82B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lang w:val="ro-RO"/>
              </w:rPr>
            </w:pPr>
            <w:r>
              <w:rPr>
                <w:lang w:val="ro-RO"/>
              </w:rPr>
              <w:t>1.3 Departamentul</w:t>
            </w:r>
          </w:p>
        </w:tc>
        <w:tc>
          <w:tcPr>
            <w:tcW w:w="7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B563D8A" w14:textId="77777777" w:rsidR="00311759" w:rsidRDefault="00311759" w:rsidP="00DF6205">
            <w:pPr>
              <w:autoSpaceDE w:val="0"/>
              <w:spacing w:line="276" w:lineRule="auto"/>
              <w:ind w:right="856"/>
            </w:pPr>
            <w:r>
              <w:rPr>
                <w:lang w:val="ro-RO"/>
              </w:rPr>
              <w:t>Teatru</w:t>
            </w:r>
          </w:p>
        </w:tc>
      </w:tr>
      <w:tr w:rsidR="00311759" w14:paraId="499CD0B9" w14:textId="77777777" w:rsidTr="00DF6205">
        <w:trPr>
          <w:trHeight w:val="23"/>
        </w:trPr>
        <w:tc>
          <w:tcPr>
            <w:tcW w:w="3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F695457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lang w:val="ro-RO"/>
              </w:rPr>
            </w:pPr>
            <w:r>
              <w:rPr>
                <w:lang w:val="ro-RO"/>
              </w:rPr>
              <w:t>1.4 Domeniul de studii</w:t>
            </w:r>
          </w:p>
        </w:tc>
        <w:tc>
          <w:tcPr>
            <w:tcW w:w="7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6D58D5D" w14:textId="514B715D" w:rsidR="00311759" w:rsidRDefault="00311759" w:rsidP="00DF6205">
            <w:pPr>
              <w:autoSpaceDE w:val="0"/>
              <w:spacing w:line="276" w:lineRule="auto"/>
              <w:ind w:right="856"/>
            </w:pPr>
            <w:r>
              <w:rPr>
                <w:lang w:val="ro-RO"/>
              </w:rPr>
              <w:t>Teatru și Artele Spectacolului</w:t>
            </w:r>
          </w:p>
        </w:tc>
      </w:tr>
      <w:tr w:rsidR="00311759" w14:paraId="05A2A1B0" w14:textId="77777777" w:rsidTr="00DF6205">
        <w:trPr>
          <w:trHeight w:val="23"/>
        </w:trPr>
        <w:tc>
          <w:tcPr>
            <w:tcW w:w="3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0001BEE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lang w:val="ro-RO"/>
              </w:rPr>
            </w:pPr>
            <w:r>
              <w:rPr>
                <w:lang w:val="ro-RO"/>
              </w:rPr>
              <w:t>1.5 Ciclul de studii</w:t>
            </w:r>
          </w:p>
        </w:tc>
        <w:tc>
          <w:tcPr>
            <w:tcW w:w="7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F3C4151" w14:textId="77777777" w:rsidR="00311759" w:rsidRDefault="00311759" w:rsidP="00DF6205">
            <w:pPr>
              <w:autoSpaceDE w:val="0"/>
              <w:spacing w:line="276" w:lineRule="auto"/>
              <w:ind w:right="856"/>
            </w:pPr>
            <w:proofErr w:type="spellStart"/>
            <w:r>
              <w:rPr>
                <w:lang w:val="ro-RO"/>
              </w:rPr>
              <w:t>Licenţa</w:t>
            </w:r>
            <w:proofErr w:type="spellEnd"/>
            <w:r>
              <w:rPr>
                <w:lang w:val="ro-RO"/>
              </w:rPr>
              <w:t xml:space="preserve"> </w:t>
            </w:r>
          </w:p>
        </w:tc>
      </w:tr>
      <w:tr w:rsidR="00311759" w14:paraId="176E6301" w14:textId="77777777" w:rsidTr="00DF6205">
        <w:trPr>
          <w:trHeight w:val="23"/>
        </w:trPr>
        <w:tc>
          <w:tcPr>
            <w:tcW w:w="3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B218792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lang w:val="ro-RO"/>
              </w:rPr>
            </w:pPr>
            <w:r>
              <w:rPr>
                <w:lang w:val="ro-RO"/>
              </w:rPr>
              <w:t>1.6 Programul de studiu / Calificarea</w:t>
            </w:r>
          </w:p>
        </w:tc>
        <w:tc>
          <w:tcPr>
            <w:tcW w:w="7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413A1A6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lang w:val="ro-RO"/>
              </w:rPr>
            </w:pPr>
            <w:r>
              <w:rPr>
                <w:lang w:val="ro-RO"/>
              </w:rPr>
              <w:t xml:space="preserve">Actorie </w:t>
            </w:r>
            <w:proofErr w:type="spellStart"/>
            <w:r>
              <w:rPr>
                <w:lang w:val="ro-RO"/>
              </w:rPr>
              <w:t>ro</w:t>
            </w:r>
            <w:proofErr w:type="spellEnd"/>
            <w:r>
              <w:rPr>
                <w:lang w:val="ro-RO"/>
              </w:rPr>
              <w:t>.</w:t>
            </w:r>
          </w:p>
          <w:p w14:paraId="605AD370" w14:textId="50D0015A" w:rsidR="00311759" w:rsidRDefault="00311759" w:rsidP="00DF6205">
            <w:pPr>
              <w:autoSpaceDE w:val="0"/>
              <w:spacing w:line="276" w:lineRule="auto"/>
              <w:ind w:right="856"/>
            </w:pPr>
            <w:r>
              <w:rPr>
                <w:lang w:val="ro-RO"/>
              </w:rPr>
              <w:t>Licențiat în Teatru și Artele Spectacolului</w:t>
            </w:r>
          </w:p>
        </w:tc>
      </w:tr>
    </w:tbl>
    <w:p w14:paraId="00D8E5C0" w14:textId="77777777" w:rsidR="00311759" w:rsidRDefault="00311759" w:rsidP="00311759">
      <w:pPr>
        <w:autoSpaceDE w:val="0"/>
        <w:spacing w:after="200" w:line="276" w:lineRule="auto"/>
        <w:ind w:right="856"/>
      </w:pPr>
    </w:p>
    <w:p w14:paraId="1BF295B3" w14:textId="77777777" w:rsidR="00311759" w:rsidRDefault="00311759" w:rsidP="00311759">
      <w:pPr>
        <w:autoSpaceDE w:val="0"/>
        <w:spacing w:line="276" w:lineRule="auto"/>
        <w:ind w:right="856"/>
        <w:rPr>
          <w:lang w:val="ro-RO"/>
        </w:rPr>
      </w:pPr>
      <w:r>
        <w:rPr>
          <w:b/>
          <w:bCs/>
          <w:lang w:val="ro-RO"/>
        </w:rPr>
        <w:t>2. Date despre disciplină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535"/>
        <w:gridCol w:w="288"/>
        <w:gridCol w:w="1080"/>
        <w:gridCol w:w="1000"/>
        <w:gridCol w:w="360"/>
        <w:gridCol w:w="2160"/>
        <w:gridCol w:w="540"/>
        <w:gridCol w:w="2132"/>
        <w:gridCol w:w="770"/>
      </w:tblGrid>
      <w:tr w:rsidR="00311759" w14:paraId="5363D47B" w14:textId="77777777" w:rsidTr="00DF6205">
        <w:trPr>
          <w:trHeight w:val="23"/>
        </w:trPr>
        <w:tc>
          <w:tcPr>
            <w:tcW w:w="280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465A82E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color w:val="FF0000"/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2.1 Denumirea disciplinei</w:t>
            </w:r>
          </w:p>
        </w:tc>
        <w:tc>
          <w:tcPr>
            <w:tcW w:w="8042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AF1BBE0" w14:textId="0EC23158" w:rsidR="00311759" w:rsidRDefault="00311759" w:rsidP="00DF6205">
            <w:pPr>
              <w:autoSpaceDE w:val="0"/>
              <w:spacing w:line="276" w:lineRule="auto"/>
              <w:rPr>
                <w:b/>
                <w:bCs/>
                <w:color w:val="000000"/>
                <w:sz w:val="22"/>
                <w:szCs w:val="22"/>
                <w:lang w:val="ro-RO"/>
              </w:rPr>
            </w:pPr>
            <w:r>
              <w:rPr>
                <w:color w:val="FF0000"/>
                <w:sz w:val="22"/>
                <w:szCs w:val="22"/>
                <w:lang w:val="ro-RO"/>
              </w:rPr>
              <w:t xml:space="preserve">                                 </w:t>
            </w:r>
            <w:r>
              <w:rPr>
                <w:b/>
                <w:bCs/>
                <w:color w:val="000000"/>
                <w:sz w:val="22"/>
                <w:szCs w:val="22"/>
                <w:lang w:val="ro-RO"/>
              </w:rPr>
              <w:t xml:space="preserve"> Lupte scenice – SCRIMĂ</w:t>
            </w:r>
            <w:r w:rsidR="005E791E">
              <w:rPr>
                <w:b/>
                <w:bCs/>
                <w:color w:val="000000"/>
                <w:sz w:val="22"/>
                <w:szCs w:val="22"/>
                <w:lang w:val="ro-RO"/>
              </w:rPr>
              <w:t xml:space="preserve"> (opțional 2)</w:t>
            </w:r>
          </w:p>
          <w:p w14:paraId="76C1435C" w14:textId="72A1EFC1" w:rsidR="00311759" w:rsidRDefault="00311759" w:rsidP="00DF6205">
            <w:pPr>
              <w:autoSpaceDE w:val="0"/>
              <w:spacing w:line="276" w:lineRule="auto"/>
              <w:rPr>
                <w:b/>
                <w:bCs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o-RO"/>
              </w:rPr>
              <w:t xml:space="preserve">                                         cod VLR478</w:t>
            </w:r>
            <w:r w:rsidR="00975CC8">
              <w:rPr>
                <w:b/>
                <w:bCs/>
                <w:color w:val="000000"/>
                <w:sz w:val="22"/>
                <w:szCs w:val="22"/>
                <w:lang w:val="ro-RO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lang w:val="ro-RO"/>
              </w:rPr>
              <w:t xml:space="preserve">       </w:t>
            </w:r>
          </w:p>
          <w:p w14:paraId="6F420918" w14:textId="77777777" w:rsidR="00311759" w:rsidRDefault="00311759" w:rsidP="00DF6205">
            <w:pPr>
              <w:autoSpaceDE w:val="0"/>
              <w:spacing w:line="276" w:lineRule="auto"/>
            </w:pPr>
            <w:r>
              <w:rPr>
                <w:b/>
                <w:bCs/>
                <w:color w:val="000000"/>
                <w:sz w:val="22"/>
                <w:szCs w:val="22"/>
                <w:lang w:val="ro-RO"/>
              </w:rPr>
              <w:t xml:space="preserve">                                </w:t>
            </w:r>
          </w:p>
        </w:tc>
      </w:tr>
      <w:tr w:rsidR="00311759" w14:paraId="76C8C027" w14:textId="77777777" w:rsidTr="00DF6205">
        <w:trPr>
          <w:trHeight w:val="23"/>
        </w:trPr>
        <w:tc>
          <w:tcPr>
            <w:tcW w:w="48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7DB48C7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 xml:space="preserve">2.2 Titularul </w:t>
            </w:r>
            <w:proofErr w:type="spellStart"/>
            <w:r>
              <w:rPr>
                <w:lang w:val="ro-RO"/>
              </w:rPr>
              <w:t>activităţilor</w:t>
            </w:r>
            <w:proofErr w:type="spellEnd"/>
            <w:r>
              <w:rPr>
                <w:lang w:val="ro-RO"/>
              </w:rPr>
              <w:t xml:space="preserve"> de curs</w:t>
            </w:r>
          </w:p>
        </w:tc>
        <w:tc>
          <w:tcPr>
            <w:tcW w:w="5962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283C8D1" w14:textId="77777777" w:rsidR="00311759" w:rsidRDefault="00311759" w:rsidP="00DF6205">
            <w:pPr>
              <w:autoSpaceDE w:val="0"/>
              <w:snapToGrid w:val="0"/>
              <w:spacing w:line="276" w:lineRule="auto"/>
              <w:rPr>
                <w:sz w:val="22"/>
                <w:szCs w:val="22"/>
                <w:lang w:val="ro-RO"/>
              </w:rPr>
            </w:pPr>
          </w:p>
          <w:p w14:paraId="44BBE18D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color w:val="FF0000"/>
                <w:sz w:val="22"/>
                <w:szCs w:val="22"/>
                <w:lang w:val="ro-RO"/>
              </w:rPr>
            </w:pPr>
          </w:p>
        </w:tc>
      </w:tr>
      <w:tr w:rsidR="00311759" w14:paraId="0EA8B38C" w14:textId="77777777" w:rsidTr="00DF6205">
        <w:trPr>
          <w:trHeight w:val="23"/>
        </w:trPr>
        <w:tc>
          <w:tcPr>
            <w:tcW w:w="48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E808185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lang w:val="ro-RO"/>
              </w:rPr>
              <w:t xml:space="preserve">2.3 Titularul </w:t>
            </w:r>
            <w:proofErr w:type="spellStart"/>
            <w:r>
              <w:rPr>
                <w:lang w:val="ro-RO"/>
              </w:rPr>
              <w:t>activităţilor</w:t>
            </w:r>
            <w:proofErr w:type="spellEnd"/>
            <w:r>
              <w:rPr>
                <w:lang w:val="ro-RO"/>
              </w:rPr>
              <w:t xml:space="preserve"> de seminar</w:t>
            </w:r>
          </w:p>
        </w:tc>
        <w:tc>
          <w:tcPr>
            <w:tcW w:w="5962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14CE98D" w14:textId="32264EEC" w:rsidR="00311759" w:rsidRDefault="00311759" w:rsidP="00DF6205">
            <w:pPr>
              <w:tabs>
                <w:tab w:val="left" w:pos="3885"/>
              </w:tabs>
              <w:autoSpaceDE w:val="0"/>
              <w:spacing w:line="276" w:lineRule="auto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Lector specialist dr. Cătălin Codreanu</w:t>
            </w:r>
          </w:p>
        </w:tc>
      </w:tr>
      <w:tr w:rsidR="00311759" w14:paraId="587E6840" w14:textId="77777777" w:rsidTr="00DF6205">
        <w:trPr>
          <w:trHeight w:val="23"/>
        </w:trPr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8FCB5DB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2.4 Anul de studiu</w:t>
            </w:r>
          </w:p>
        </w:tc>
        <w:tc>
          <w:tcPr>
            <w:tcW w:w="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1D99503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36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33650B4" w14:textId="77777777" w:rsidR="00311759" w:rsidRDefault="00311759" w:rsidP="00DF6205">
            <w:pPr>
              <w:autoSpaceDE w:val="0"/>
              <w:spacing w:line="276" w:lineRule="auto"/>
              <w:ind w:left="-82"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2.5 Semestrul</w:t>
            </w:r>
          </w:p>
        </w:tc>
        <w:tc>
          <w:tcPr>
            <w:tcW w:w="136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5C30792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6064163" w14:textId="77777777" w:rsidR="00311759" w:rsidRDefault="00311759" w:rsidP="00DF6205">
            <w:pPr>
              <w:autoSpaceDE w:val="0"/>
              <w:spacing w:line="276" w:lineRule="auto"/>
              <w:ind w:left="-80"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2.6. Tipul de evaluare</w:t>
            </w:r>
          </w:p>
        </w:tc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907222C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VP</w:t>
            </w:r>
          </w:p>
        </w:tc>
        <w:tc>
          <w:tcPr>
            <w:tcW w:w="21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1B6B617" w14:textId="77777777" w:rsidR="00311759" w:rsidRDefault="00311759" w:rsidP="00DF6205">
            <w:pPr>
              <w:autoSpaceDE w:val="0"/>
              <w:spacing w:line="276" w:lineRule="auto"/>
              <w:ind w:left="-38"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2.7 Regimul disciplinei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97494D5" w14:textId="77777777" w:rsidR="00311759" w:rsidRDefault="00311759" w:rsidP="00DF6205">
            <w:pPr>
              <w:autoSpaceDE w:val="0"/>
              <w:spacing w:line="276" w:lineRule="auto"/>
              <w:ind w:right="856"/>
            </w:pPr>
            <w:r>
              <w:rPr>
                <w:sz w:val="22"/>
                <w:szCs w:val="22"/>
                <w:lang w:val="ro-RO"/>
              </w:rPr>
              <w:t>DS</w:t>
            </w:r>
          </w:p>
        </w:tc>
      </w:tr>
    </w:tbl>
    <w:p w14:paraId="047233EC" w14:textId="77777777" w:rsidR="00311759" w:rsidRDefault="00311759" w:rsidP="00311759">
      <w:pPr>
        <w:autoSpaceDE w:val="0"/>
        <w:spacing w:after="200" w:line="276" w:lineRule="auto"/>
        <w:ind w:right="856"/>
        <w:rPr>
          <w:color w:val="FF0000"/>
          <w:lang w:val="ro-RO"/>
        </w:rPr>
      </w:pPr>
    </w:p>
    <w:p w14:paraId="79D7D079" w14:textId="36D0F886" w:rsidR="00311759" w:rsidRDefault="00311759" w:rsidP="00311759">
      <w:pPr>
        <w:autoSpaceDE w:val="0"/>
        <w:spacing w:line="276" w:lineRule="auto"/>
        <w:ind w:right="856"/>
        <w:rPr>
          <w:color w:val="FF0000"/>
          <w:lang w:val="ro-RO"/>
        </w:rPr>
      </w:pPr>
      <w:r>
        <w:rPr>
          <w:b/>
          <w:bCs/>
          <w:lang w:val="ro-RO"/>
        </w:rPr>
        <w:t>3. Timpul total estimat</w:t>
      </w:r>
      <w:r>
        <w:rPr>
          <w:lang w:val="ro-RO"/>
        </w:rPr>
        <w:t xml:space="preserve"> 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90"/>
        <w:gridCol w:w="458"/>
        <w:gridCol w:w="1253"/>
        <w:gridCol w:w="971"/>
        <w:gridCol w:w="1131"/>
        <w:gridCol w:w="591"/>
        <w:gridCol w:w="1616"/>
        <w:gridCol w:w="1359"/>
        <w:gridCol w:w="18"/>
      </w:tblGrid>
      <w:tr w:rsidR="00311759" w14:paraId="1C756CE7" w14:textId="77777777" w:rsidTr="00DF6205">
        <w:trPr>
          <w:trHeight w:val="23"/>
        </w:trPr>
        <w:tc>
          <w:tcPr>
            <w:tcW w:w="37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765B30E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3.1 Număr de ore pe săptămână</w:t>
            </w:r>
          </w:p>
        </w:tc>
        <w:tc>
          <w:tcPr>
            <w:tcW w:w="171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3931F17" w14:textId="51CBC90A" w:rsidR="00311759" w:rsidRDefault="00311759" w:rsidP="00DF6205">
            <w:pPr>
              <w:autoSpaceDE w:val="0"/>
              <w:snapToGrid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210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E1C8A9F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Din care: 3.2 curs</w:t>
            </w:r>
          </w:p>
        </w:tc>
        <w:tc>
          <w:tcPr>
            <w:tcW w:w="5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7FEEABA" w14:textId="11EC71A8" w:rsidR="00311759" w:rsidRDefault="00311759" w:rsidP="00DF6205">
            <w:pPr>
              <w:autoSpaceDE w:val="0"/>
              <w:snapToGrid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  <w:tc>
          <w:tcPr>
            <w:tcW w:w="16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97FA9DF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3.3 seminar/laborator</w:t>
            </w:r>
          </w:p>
        </w:tc>
        <w:tc>
          <w:tcPr>
            <w:tcW w:w="13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1A4DB14" w14:textId="77777777" w:rsidR="00311759" w:rsidRDefault="00311759" w:rsidP="00DF6205">
            <w:pPr>
              <w:autoSpaceDE w:val="0"/>
              <w:spacing w:line="276" w:lineRule="auto"/>
              <w:ind w:right="856"/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</w:tr>
      <w:tr w:rsidR="00311759" w14:paraId="128FC000" w14:textId="77777777" w:rsidTr="00DF6205">
        <w:trPr>
          <w:trHeight w:val="23"/>
        </w:trPr>
        <w:tc>
          <w:tcPr>
            <w:tcW w:w="37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5FDF9D34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 xml:space="preserve">3.4 Total ore din planul de </w:t>
            </w:r>
            <w:proofErr w:type="spellStart"/>
            <w:r>
              <w:rPr>
                <w:lang w:val="ro-RO"/>
              </w:rPr>
              <w:t>învăţământ</w:t>
            </w:r>
            <w:proofErr w:type="spellEnd"/>
          </w:p>
        </w:tc>
        <w:tc>
          <w:tcPr>
            <w:tcW w:w="171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209EB214" w14:textId="77777777" w:rsidR="00311759" w:rsidRDefault="00311759" w:rsidP="00DF6205">
            <w:pPr>
              <w:autoSpaceDE w:val="0"/>
              <w:snapToGrid w:val="0"/>
              <w:spacing w:line="276" w:lineRule="auto"/>
              <w:ind w:right="856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42</w:t>
            </w:r>
          </w:p>
        </w:tc>
        <w:tc>
          <w:tcPr>
            <w:tcW w:w="210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0322691C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Din care: 3.5 curs</w:t>
            </w:r>
          </w:p>
        </w:tc>
        <w:tc>
          <w:tcPr>
            <w:tcW w:w="5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5A27015B" w14:textId="09DAF2E4" w:rsidR="00311759" w:rsidRDefault="00311759" w:rsidP="00DF6205">
            <w:pPr>
              <w:autoSpaceDE w:val="0"/>
              <w:snapToGrid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  <w:tc>
          <w:tcPr>
            <w:tcW w:w="16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256BE404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3.6 seminar/laborator</w:t>
            </w:r>
          </w:p>
        </w:tc>
        <w:tc>
          <w:tcPr>
            <w:tcW w:w="13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371743C5" w14:textId="60112F12" w:rsidR="00311759" w:rsidRDefault="00311759" w:rsidP="00DF6205">
            <w:pPr>
              <w:autoSpaceDE w:val="0"/>
              <w:spacing w:line="276" w:lineRule="auto"/>
              <w:ind w:right="856"/>
            </w:pPr>
            <w:r>
              <w:rPr>
                <w:sz w:val="22"/>
                <w:szCs w:val="22"/>
                <w:lang w:val="ro-RO"/>
              </w:rPr>
              <w:t>42</w:t>
            </w:r>
          </w:p>
        </w:tc>
      </w:tr>
      <w:tr w:rsidR="00311759" w14:paraId="575D2596" w14:textId="77777777" w:rsidTr="00DF6205">
        <w:trPr>
          <w:trHeight w:val="23"/>
        </w:trPr>
        <w:tc>
          <w:tcPr>
            <w:tcW w:w="981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FC574E7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lang w:val="ro-RO"/>
              </w:rPr>
            </w:pPr>
            <w:proofErr w:type="spellStart"/>
            <w:r>
              <w:rPr>
                <w:lang w:val="ro-RO"/>
              </w:rPr>
              <w:t>Distribuţia</w:t>
            </w:r>
            <w:proofErr w:type="spellEnd"/>
            <w:r>
              <w:rPr>
                <w:lang w:val="ro-RO"/>
              </w:rPr>
              <w:t xml:space="preserve"> fondului de timp:</w:t>
            </w:r>
          </w:p>
        </w:tc>
        <w:tc>
          <w:tcPr>
            <w:tcW w:w="13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5227E89" w14:textId="77777777" w:rsidR="00311759" w:rsidRDefault="00311759" w:rsidP="00DF6205">
            <w:pPr>
              <w:autoSpaceDE w:val="0"/>
              <w:spacing w:line="276" w:lineRule="auto"/>
              <w:ind w:right="856"/>
            </w:pPr>
            <w:r>
              <w:rPr>
                <w:lang w:val="ro-RO"/>
              </w:rPr>
              <w:t>ore</w:t>
            </w:r>
          </w:p>
        </w:tc>
      </w:tr>
      <w:tr w:rsidR="00311759" w14:paraId="6E786C2B" w14:textId="77777777" w:rsidTr="00DF6205">
        <w:trPr>
          <w:trHeight w:val="23"/>
        </w:trPr>
        <w:tc>
          <w:tcPr>
            <w:tcW w:w="981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B77C0D6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 xml:space="preserve">Studiul după manual, suport de curs, bibliografie </w:t>
            </w:r>
            <w:proofErr w:type="spellStart"/>
            <w:r>
              <w:rPr>
                <w:lang w:val="ro-RO"/>
              </w:rPr>
              <w:t>şi</w:t>
            </w:r>
            <w:proofErr w:type="spellEnd"/>
            <w:r>
              <w:rPr>
                <w:lang w:val="ro-RO"/>
              </w:rPr>
              <w:t xml:space="preserve"> </w:t>
            </w:r>
            <w:proofErr w:type="spellStart"/>
            <w:r>
              <w:rPr>
                <w:lang w:val="ro-RO"/>
              </w:rPr>
              <w:t>notiţe</w:t>
            </w:r>
            <w:proofErr w:type="spellEnd"/>
          </w:p>
        </w:tc>
        <w:tc>
          <w:tcPr>
            <w:tcW w:w="13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C2DA750" w14:textId="77777777" w:rsidR="00311759" w:rsidRDefault="00311759" w:rsidP="00DF6205">
            <w:pPr>
              <w:autoSpaceDE w:val="0"/>
              <w:snapToGrid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4CF6624F" w14:textId="77777777" w:rsidTr="00DF6205">
        <w:trPr>
          <w:trHeight w:val="23"/>
        </w:trPr>
        <w:tc>
          <w:tcPr>
            <w:tcW w:w="981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CDAB219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lastRenderedPageBreak/>
              <w:t xml:space="preserve">Documentare suplimentară în bibliotecă, pe platformele electronice de specialitate </w:t>
            </w:r>
            <w:proofErr w:type="spellStart"/>
            <w:r>
              <w:rPr>
                <w:lang w:val="ro-RO"/>
              </w:rPr>
              <w:t>şi</w:t>
            </w:r>
            <w:proofErr w:type="spellEnd"/>
            <w:r>
              <w:rPr>
                <w:lang w:val="ro-RO"/>
              </w:rPr>
              <w:t xml:space="preserve"> pe teren</w:t>
            </w:r>
          </w:p>
        </w:tc>
        <w:tc>
          <w:tcPr>
            <w:tcW w:w="13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CEF21F5" w14:textId="794127DC" w:rsidR="00311759" w:rsidRDefault="00311759" w:rsidP="00DF6205">
            <w:pPr>
              <w:autoSpaceDE w:val="0"/>
              <w:snapToGrid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311759" w14:paraId="02A4BB04" w14:textId="77777777" w:rsidTr="00DF6205">
        <w:trPr>
          <w:trHeight w:val="23"/>
        </w:trPr>
        <w:tc>
          <w:tcPr>
            <w:tcW w:w="981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3265448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 xml:space="preserve">Pregătire </w:t>
            </w:r>
            <w:proofErr w:type="spellStart"/>
            <w:r>
              <w:rPr>
                <w:lang w:val="ro-RO"/>
              </w:rPr>
              <w:t>seminarii</w:t>
            </w:r>
            <w:proofErr w:type="spellEnd"/>
            <w:r>
              <w:rPr>
                <w:lang w:val="ro-RO"/>
              </w:rPr>
              <w:t xml:space="preserve">/laboratoare, teme, referate, portofolii </w:t>
            </w:r>
            <w:proofErr w:type="spellStart"/>
            <w:r>
              <w:rPr>
                <w:lang w:val="ro-RO"/>
              </w:rPr>
              <w:t>şi</w:t>
            </w:r>
            <w:proofErr w:type="spellEnd"/>
            <w:r>
              <w:rPr>
                <w:lang w:val="ro-RO"/>
              </w:rPr>
              <w:t xml:space="preserve"> eseuri</w:t>
            </w:r>
          </w:p>
        </w:tc>
        <w:tc>
          <w:tcPr>
            <w:tcW w:w="13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07C10FF" w14:textId="77777777" w:rsidR="00311759" w:rsidRDefault="00311759" w:rsidP="00DF6205">
            <w:pPr>
              <w:autoSpaceDE w:val="0"/>
              <w:spacing w:line="276" w:lineRule="auto"/>
              <w:ind w:right="856"/>
            </w:pPr>
            <w:r>
              <w:rPr>
                <w:sz w:val="22"/>
                <w:szCs w:val="22"/>
                <w:lang w:val="ro-RO"/>
              </w:rPr>
              <w:t>20</w:t>
            </w:r>
          </w:p>
        </w:tc>
      </w:tr>
      <w:tr w:rsidR="00311759" w14:paraId="7E465F97" w14:textId="77777777" w:rsidTr="00DF6205">
        <w:trPr>
          <w:trHeight w:val="23"/>
        </w:trPr>
        <w:tc>
          <w:tcPr>
            <w:tcW w:w="981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4A73AA9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lang w:val="ro-RO"/>
              </w:rPr>
              <w:t>Tutoriat</w:t>
            </w:r>
            <w:proofErr w:type="spellEnd"/>
          </w:p>
        </w:tc>
        <w:tc>
          <w:tcPr>
            <w:tcW w:w="13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E820D56" w14:textId="77777777" w:rsidR="00311759" w:rsidRDefault="00311759" w:rsidP="00DF6205">
            <w:pPr>
              <w:autoSpaceDE w:val="0"/>
              <w:snapToGrid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09128847" w14:textId="77777777" w:rsidTr="00DF6205">
        <w:trPr>
          <w:trHeight w:val="23"/>
        </w:trPr>
        <w:tc>
          <w:tcPr>
            <w:tcW w:w="981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CCE201F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 xml:space="preserve">Examinări </w:t>
            </w:r>
          </w:p>
        </w:tc>
        <w:tc>
          <w:tcPr>
            <w:tcW w:w="13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AB33C06" w14:textId="77777777" w:rsidR="00311759" w:rsidRDefault="00311759" w:rsidP="00DF6205">
            <w:pPr>
              <w:autoSpaceDE w:val="0"/>
              <w:spacing w:line="276" w:lineRule="auto"/>
              <w:ind w:right="856"/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</w:tr>
      <w:tr w:rsidR="00311759" w14:paraId="00253590" w14:textId="77777777" w:rsidTr="00DF6205">
        <w:trPr>
          <w:trHeight w:val="23"/>
        </w:trPr>
        <w:tc>
          <w:tcPr>
            <w:tcW w:w="981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702B3F5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 xml:space="preserve">Alte </w:t>
            </w:r>
            <w:proofErr w:type="spellStart"/>
            <w:r>
              <w:rPr>
                <w:lang w:val="ro-RO"/>
              </w:rPr>
              <w:t>activităţi</w:t>
            </w:r>
            <w:proofErr w:type="spellEnd"/>
            <w:r>
              <w:rPr>
                <w:lang w:val="ro-RO"/>
              </w:rPr>
              <w:t>: ..................</w:t>
            </w:r>
          </w:p>
        </w:tc>
        <w:tc>
          <w:tcPr>
            <w:tcW w:w="13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DBE7F45" w14:textId="77777777" w:rsidR="00311759" w:rsidRDefault="00311759" w:rsidP="00DF6205">
            <w:pPr>
              <w:autoSpaceDE w:val="0"/>
              <w:snapToGrid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7A4355D4" w14:textId="77777777" w:rsidTr="00DF6205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  <w:trHeight w:val="23"/>
        </w:trPr>
        <w:tc>
          <w:tcPr>
            <w:tcW w:w="424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2E849155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3.7 Total ore studiu individual</w:t>
            </w:r>
          </w:p>
        </w:tc>
        <w:tc>
          <w:tcPr>
            <w:tcW w:w="222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2EC83050" w14:textId="209E7026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33</w:t>
            </w:r>
          </w:p>
        </w:tc>
        <w:tc>
          <w:tcPr>
            <w:tcW w:w="4697" w:type="dxa"/>
            <w:gridSpan w:val="4"/>
            <w:tcBorders>
              <w:left w:val="single" w:sz="1" w:space="0" w:color="000000"/>
            </w:tcBorders>
          </w:tcPr>
          <w:p w14:paraId="50F24B66" w14:textId="77777777" w:rsidR="00311759" w:rsidRDefault="00311759" w:rsidP="00DF6205">
            <w:pPr>
              <w:snapToGrid w:val="0"/>
              <w:rPr>
                <w:sz w:val="22"/>
                <w:szCs w:val="22"/>
                <w:lang w:val="ro-RO"/>
              </w:rPr>
            </w:pPr>
          </w:p>
        </w:tc>
      </w:tr>
      <w:tr w:rsidR="00311759" w14:paraId="77F95522" w14:textId="77777777" w:rsidTr="00DF6205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  <w:trHeight w:val="23"/>
        </w:trPr>
        <w:tc>
          <w:tcPr>
            <w:tcW w:w="424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044094B0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3.8 Total ore pe semestru</w:t>
            </w:r>
          </w:p>
        </w:tc>
        <w:tc>
          <w:tcPr>
            <w:tcW w:w="222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3C94E25A" w14:textId="0DBC80E6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75</w:t>
            </w:r>
          </w:p>
        </w:tc>
        <w:tc>
          <w:tcPr>
            <w:tcW w:w="4697" w:type="dxa"/>
            <w:gridSpan w:val="4"/>
            <w:tcBorders>
              <w:left w:val="single" w:sz="1" w:space="0" w:color="000000"/>
            </w:tcBorders>
          </w:tcPr>
          <w:p w14:paraId="36BC7C4D" w14:textId="77777777" w:rsidR="00311759" w:rsidRDefault="00311759" w:rsidP="00DF6205">
            <w:pPr>
              <w:snapToGrid w:val="0"/>
              <w:rPr>
                <w:sz w:val="22"/>
                <w:szCs w:val="22"/>
                <w:lang w:val="ro-RO"/>
              </w:rPr>
            </w:pPr>
          </w:p>
        </w:tc>
      </w:tr>
      <w:tr w:rsidR="00311759" w14:paraId="75D69BED" w14:textId="77777777" w:rsidTr="00DF6205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  <w:trHeight w:val="23"/>
        </w:trPr>
        <w:tc>
          <w:tcPr>
            <w:tcW w:w="424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3343FE47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3.9 Numărul de credite</w:t>
            </w:r>
          </w:p>
        </w:tc>
        <w:tc>
          <w:tcPr>
            <w:tcW w:w="222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527EA642" w14:textId="5E76C6FB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3</w:t>
            </w:r>
          </w:p>
        </w:tc>
        <w:tc>
          <w:tcPr>
            <w:tcW w:w="4697" w:type="dxa"/>
            <w:gridSpan w:val="4"/>
            <w:tcBorders>
              <w:left w:val="single" w:sz="1" w:space="0" w:color="000000"/>
            </w:tcBorders>
          </w:tcPr>
          <w:p w14:paraId="5FBD2238" w14:textId="77777777" w:rsidR="00311759" w:rsidRDefault="00311759" w:rsidP="00DF6205">
            <w:pPr>
              <w:snapToGrid w:val="0"/>
              <w:rPr>
                <w:sz w:val="22"/>
                <w:szCs w:val="22"/>
                <w:lang w:val="ro-RO"/>
              </w:rPr>
            </w:pPr>
          </w:p>
        </w:tc>
      </w:tr>
    </w:tbl>
    <w:p w14:paraId="4528CE48" w14:textId="77777777" w:rsidR="00311759" w:rsidRDefault="00311759" w:rsidP="00311759">
      <w:pPr>
        <w:autoSpaceDE w:val="0"/>
        <w:spacing w:after="200" w:line="276" w:lineRule="auto"/>
        <w:ind w:right="856"/>
        <w:rPr>
          <w:lang w:val="ro-RO"/>
        </w:rPr>
      </w:pPr>
    </w:p>
    <w:p w14:paraId="497E6B4F" w14:textId="77777777" w:rsidR="00311759" w:rsidRDefault="00311759" w:rsidP="00311759">
      <w:pPr>
        <w:autoSpaceDE w:val="0"/>
        <w:spacing w:line="276" w:lineRule="auto"/>
        <w:ind w:right="856"/>
        <w:rPr>
          <w:lang w:val="ro-RO"/>
        </w:rPr>
      </w:pPr>
      <w:r>
        <w:rPr>
          <w:b/>
          <w:bCs/>
          <w:lang w:val="ro-RO"/>
        </w:rPr>
        <w:t xml:space="preserve">4. </w:t>
      </w:r>
      <w:proofErr w:type="spellStart"/>
      <w:r>
        <w:rPr>
          <w:b/>
          <w:bCs/>
          <w:lang w:val="ro-RO"/>
        </w:rPr>
        <w:t>Precondiţii</w:t>
      </w:r>
      <w:proofErr w:type="spellEnd"/>
      <w:r>
        <w:rPr>
          <w:b/>
          <w:bCs/>
          <w:lang w:val="ro-RO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7719"/>
      </w:tblGrid>
      <w:tr w:rsidR="00311759" w14:paraId="0FB46DD7" w14:textId="77777777" w:rsidTr="00DF6205">
        <w:trPr>
          <w:trHeight w:val="23"/>
        </w:trPr>
        <w:tc>
          <w:tcPr>
            <w:tcW w:w="2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1E796A9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4.1 de curriculum</w:t>
            </w:r>
          </w:p>
        </w:tc>
        <w:tc>
          <w:tcPr>
            <w:tcW w:w="77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C8B8684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line="276" w:lineRule="auto"/>
              <w:ind w:left="641" w:right="856" w:hanging="357"/>
              <w:rPr>
                <w:sz w:val="22"/>
                <w:szCs w:val="22"/>
                <w:lang w:val="ro-RO"/>
              </w:rPr>
            </w:pPr>
          </w:p>
        </w:tc>
      </w:tr>
      <w:tr w:rsidR="00311759" w14:paraId="75E403DF" w14:textId="77777777" w:rsidTr="00DF6205">
        <w:trPr>
          <w:trHeight w:val="23"/>
        </w:trPr>
        <w:tc>
          <w:tcPr>
            <w:tcW w:w="2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7E69C90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 xml:space="preserve">4.2 de </w:t>
            </w:r>
            <w:proofErr w:type="spellStart"/>
            <w:r>
              <w:rPr>
                <w:lang w:val="ro-RO"/>
              </w:rPr>
              <w:t>competenţe</w:t>
            </w:r>
            <w:proofErr w:type="spellEnd"/>
          </w:p>
        </w:tc>
        <w:tc>
          <w:tcPr>
            <w:tcW w:w="77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510F06C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line="276" w:lineRule="auto"/>
              <w:ind w:left="641" w:right="856" w:hanging="357"/>
              <w:rPr>
                <w:sz w:val="22"/>
                <w:szCs w:val="22"/>
                <w:lang w:val="ro-RO"/>
              </w:rPr>
            </w:pPr>
          </w:p>
        </w:tc>
      </w:tr>
    </w:tbl>
    <w:p w14:paraId="47757B65" w14:textId="77777777" w:rsidR="00311759" w:rsidRDefault="00311759" w:rsidP="00311759">
      <w:pPr>
        <w:autoSpaceDE w:val="0"/>
        <w:spacing w:after="200" w:line="276" w:lineRule="auto"/>
        <w:ind w:right="856"/>
        <w:rPr>
          <w:lang w:val="ro-RO"/>
        </w:rPr>
      </w:pPr>
    </w:p>
    <w:p w14:paraId="010BB56D" w14:textId="77777777" w:rsidR="00311759" w:rsidRDefault="00311759" w:rsidP="00311759">
      <w:pPr>
        <w:autoSpaceDE w:val="0"/>
        <w:spacing w:line="276" w:lineRule="auto"/>
        <w:ind w:right="856"/>
        <w:rPr>
          <w:lang w:val="ro-RO"/>
        </w:rPr>
      </w:pPr>
      <w:r>
        <w:rPr>
          <w:b/>
          <w:bCs/>
          <w:lang w:val="ro-RO"/>
        </w:rPr>
        <w:t xml:space="preserve">5. </w:t>
      </w:r>
      <w:proofErr w:type="spellStart"/>
      <w:r>
        <w:rPr>
          <w:b/>
          <w:bCs/>
          <w:lang w:val="ro-RO"/>
        </w:rPr>
        <w:t>Condiţii</w:t>
      </w:r>
      <w:proofErr w:type="spellEnd"/>
      <w:r>
        <w:rPr>
          <w:lang w:val="ro-RO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7719"/>
      </w:tblGrid>
      <w:tr w:rsidR="00311759" w14:paraId="6DDB3B7C" w14:textId="77777777" w:rsidTr="00DF6205">
        <w:trPr>
          <w:trHeight w:val="23"/>
        </w:trPr>
        <w:tc>
          <w:tcPr>
            <w:tcW w:w="2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93BC102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 xml:space="preserve">5.1 De </w:t>
            </w:r>
            <w:proofErr w:type="spellStart"/>
            <w:r>
              <w:rPr>
                <w:lang w:val="ro-RO"/>
              </w:rPr>
              <w:t>desfăşurare</w:t>
            </w:r>
            <w:proofErr w:type="spellEnd"/>
            <w:r>
              <w:rPr>
                <w:lang w:val="ro-RO"/>
              </w:rPr>
              <w:t xml:space="preserve"> a cursului</w:t>
            </w:r>
          </w:p>
        </w:tc>
        <w:tc>
          <w:tcPr>
            <w:tcW w:w="77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4683C39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line="276" w:lineRule="auto"/>
              <w:ind w:left="641" w:right="856" w:hanging="357"/>
              <w:rPr>
                <w:sz w:val="22"/>
                <w:szCs w:val="22"/>
                <w:lang w:val="ro-RO"/>
              </w:rPr>
            </w:pPr>
          </w:p>
        </w:tc>
      </w:tr>
      <w:tr w:rsidR="00311759" w14:paraId="2E4C4BF1" w14:textId="77777777" w:rsidTr="00DF6205">
        <w:trPr>
          <w:trHeight w:val="23"/>
        </w:trPr>
        <w:tc>
          <w:tcPr>
            <w:tcW w:w="2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E85E9A7" w14:textId="77777777" w:rsidR="00311759" w:rsidRDefault="00311759" w:rsidP="00DF6205">
            <w:pPr>
              <w:autoSpaceDE w:val="0"/>
              <w:spacing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 xml:space="preserve">5.2 De </w:t>
            </w:r>
            <w:proofErr w:type="spellStart"/>
            <w:r>
              <w:rPr>
                <w:lang w:val="ro-RO"/>
              </w:rPr>
              <w:t>desfăşurare</w:t>
            </w:r>
            <w:proofErr w:type="spellEnd"/>
            <w:r>
              <w:rPr>
                <w:lang w:val="ro-RO"/>
              </w:rPr>
              <w:t xml:space="preserve"> a seminarului/cursului practic/cursului practic individual</w:t>
            </w:r>
          </w:p>
        </w:tc>
        <w:tc>
          <w:tcPr>
            <w:tcW w:w="77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2616AD5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line="276" w:lineRule="auto"/>
              <w:ind w:left="641" w:right="856" w:hanging="357"/>
            </w:pPr>
            <w:r>
              <w:rPr>
                <w:sz w:val="22"/>
                <w:szCs w:val="22"/>
                <w:lang w:val="ro-RO"/>
              </w:rPr>
              <w:t xml:space="preserve">Sală studio, suficient de mare pentru a permite </w:t>
            </w:r>
            <w:proofErr w:type="spellStart"/>
            <w:r>
              <w:rPr>
                <w:sz w:val="22"/>
                <w:szCs w:val="22"/>
                <w:lang w:val="ro-RO"/>
              </w:rPr>
              <w:t>dezvolarea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o-RO"/>
              </w:rPr>
              <w:t>mişcăriilor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întregului grup de </w:t>
            </w:r>
            <w:proofErr w:type="spellStart"/>
            <w:r>
              <w:rPr>
                <w:sz w:val="22"/>
                <w:szCs w:val="22"/>
                <w:lang w:val="ro-RO"/>
              </w:rPr>
              <w:t>studenţi</w:t>
            </w:r>
            <w:proofErr w:type="spellEnd"/>
          </w:p>
        </w:tc>
      </w:tr>
    </w:tbl>
    <w:p w14:paraId="400A18DE" w14:textId="77777777" w:rsidR="00311759" w:rsidRDefault="00311759" w:rsidP="00311759">
      <w:pPr>
        <w:autoSpaceDE w:val="0"/>
        <w:spacing w:after="200" w:line="276" w:lineRule="auto"/>
        <w:ind w:right="856"/>
        <w:rPr>
          <w:lang w:val="ro-RO"/>
        </w:rPr>
      </w:pPr>
    </w:p>
    <w:p w14:paraId="5E68DEF4" w14:textId="77777777" w:rsidR="00311759" w:rsidRDefault="00311759" w:rsidP="00311759">
      <w:pPr>
        <w:autoSpaceDE w:val="0"/>
        <w:ind w:right="856"/>
        <w:rPr>
          <w:b/>
          <w:bCs/>
          <w:lang w:val="ro-RO"/>
        </w:rPr>
      </w:pPr>
      <w:r>
        <w:rPr>
          <w:b/>
          <w:bCs/>
          <w:lang w:val="ro-RO"/>
        </w:rPr>
        <w:t xml:space="preserve">6. </w:t>
      </w:r>
      <w:proofErr w:type="spellStart"/>
      <w:r>
        <w:rPr>
          <w:b/>
          <w:bCs/>
          <w:lang w:val="ro-RO"/>
        </w:rPr>
        <w:t>Competenţele</w:t>
      </w:r>
      <w:proofErr w:type="spellEnd"/>
      <w:r>
        <w:rPr>
          <w:b/>
          <w:bCs/>
          <w:lang w:val="ro-RO"/>
        </w:rPr>
        <w:t xml:space="preserve"> specifice acumulate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45"/>
        <w:gridCol w:w="8262"/>
      </w:tblGrid>
      <w:tr w:rsidR="00311759" w14:paraId="2DDF0FC4" w14:textId="77777777" w:rsidTr="00DF6205">
        <w:trPr>
          <w:trHeight w:val="849"/>
        </w:trPr>
        <w:tc>
          <w:tcPr>
            <w:tcW w:w="24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783E1C77" w14:textId="77777777" w:rsidR="00311759" w:rsidRDefault="00311759" w:rsidP="00DF6205">
            <w:pPr>
              <w:autoSpaceDE w:val="0"/>
              <w:spacing w:after="200" w:line="276" w:lineRule="auto"/>
              <w:ind w:left="113" w:right="856"/>
              <w:jc w:val="center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b/>
                <w:bCs/>
                <w:lang w:val="ro-RO"/>
              </w:rPr>
              <w:t>Competenţe</w:t>
            </w:r>
            <w:proofErr w:type="spellEnd"/>
            <w:r>
              <w:rPr>
                <w:b/>
                <w:bCs/>
                <w:lang w:val="ro-RO"/>
              </w:rPr>
              <w:t xml:space="preserve"> profesionale</w:t>
            </w:r>
          </w:p>
        </w:tc>
        <w:tc>
          <w:tcPr>
            <w:tcW w:w="82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01D6FBAB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after="200" w:line="276" w:lineRule="auto"/>
              <w:ind w:left="641" w:right="856" w:hanging="357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Dezvoltarea echilibrului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a </w:t>
            </w:r>
            <w:proofErr w:type="spellStart"/>
            <w:r>
              <w:rPr>
                <w:sz w:val="22"/>
                <w:szCs w:val="22"/>
                <w:lang w:val="ro-RO"/>
              </w:rPr>
              <w:t>coordonarii</w:t>
            </w:r>
            <w:proofErr w:type="spellEnd"/>
            <w:r>
              <w:rPr>
                <w:sz w:val="22"/>
                <w:szCs w:val="22"/>
                <w:lang w:val="ro-RO"/>
              </w:rPr>
              <w:t>, a memoriei</w:t>
            </w:r>
          </w:p>
          <w:p w14:paraId="2F817B1B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after="200" w:line="276" w:lineRule="auto"/>
              <w:ind w:left="641" w:right="856" w:hanging="357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Orientarea în </w:t>
            </w:r>
            <w:proofErr w:type="spellStart"/>
            <w:r>
              <w:rPr>
                <w:sz w:val="22"/>
                <w:szCs w:val="22"/>
                <w:lang w:val="ro-RO"/>
              </w:rPr>
              <w:t>spaţiul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joc, organizarea </w:t>
            </w:r>
            <w:proofErr w:type="spellStart"/>
            <w:r>
              <w:rPr>
                <w:sz w:val="22"/>
                <w:szCs w:val="22"/>
                <w:lang w:val="ro-RO"/>
              </w:rPr>
              <w:t>spaţiului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în </w:t>
            </w:r>
            <w:proofErr w:type="spellStart"/>
            <w:r>
              <w:rPr>
                <w:sz w:val="22"/>
                <w:szCs w:val="22"/>
                <w:lang w:val="ro-RO"/>
              </w:rPr>
              <w:t>funcţie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</w:t>
            </w:r>
            <w:proofErr w:type="spellStart"/>
            <w:r>
              <w:rPr>
                <w:sz w:val="22"/>
                <w:szCs w:val="22"/>
                <w:lang w:val="ro-RO"/>
              </w:rPr>
              <w:t>acţiuni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</w:p>
          <w:p w14:paraId="155C8631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after="200" w:line="276" w:lineRule="auto"/>
              <w:ind w:left="641" w:right="856" w:hanging="357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Exersarea memoriei corporale prin </w:t>
            </w:r>
            <w:proofErr w:type="spellStart"/>
            <w:r>
              <w:rPr>
                <w:sz w:val="22"/>
                <w:szCs w:val="22"/>
                <w:lang w:val="ro-RO"/>
              </w:rPr>
              <w:t>repetiţie</w:t>
            </w:r>
            <w:proofErr w:type="spellEnd"/>
          </w:p>
          <w:p w14:paraId="1994C5F1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after="200" w:line="276" w:lineRule="auto"/>
              <w:ind w:left="641" w:right="856" w:hanging="357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Răspuns chinestezic prompt, viteză de </w:t>
            </w:r>
            <w:proofErr w:type="spellStart"/>
            <w:r>
              <w:rPr>
                <w:sz w:val="22"/>
                <w:szCs w:val="22"/>
                <w:lang w:val="ro-RO"/>
              </w:rPr>
              <w:t>reacţie</w:t>
            </w:r>
            <w:proofErr w:type="spellEnd"/>
            <w:r>
              <w:rPr>
                <w:sz w:val="22"/>
                <w:szCs w:val="22"/>
                <w:lang w:val="ro-RO"/>
              </w:rPr>
              <w:t>, spontaneitate</w:t>
            </w:r>
          </w:p>
          <w:p w14:paraId="7B7A749B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after="200" w:line="276" w:lineRule="auto"/>
              <w:ind w:left="641" w:right="856" w:hanging="357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Îmbunătăţirea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o-RO"/>
              </w:rPr>
              <w:t>motricităţii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generale </w:t>
            </w:r>
          </w:p>
          <w:p w14:paraId="23D85825" w14:textId="23641DC6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after="200" w:line="276" w:lineRule="auto"/>
              <w:ind w:left="641" w:right="856" w:hanging="357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Capacitatea de a crea coregrafia unor scene de luptă sau de a răspunde prompt în colaborarea cu un regizor în </w:t>
            </w:r>
            <w:proofErr w:type="spellStart"/>
            <w:r>
              <w:rPr>
                <w:sz w:val="22"/>
                <w:szCs w:val="22"/>
                <w:lang w:val="ro-RO"/>
              </w:rPr>
              <w:t>situaţia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o-RO"/>
              </w:rPr>
              <w:t>rezolvarii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unor astfel de scene </w:t>
            </w:r>
          </w:p>
          <w:p w14:paraId="3DBA4468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after="200" w:line="276" w:lineRule="auto"/>
              <w:ind w:left="641" w:right="856" w:hanging="357"/>
            </w:pPr>
            <w:r>
              <w:rPr>
                <w:sz w:val="22"/>
                <w:szCs w:val="22"/>
                <w:lang w:val="ro-RO"/>
              </w:rPr>
              <w:t>Formarea unui limbaj comun în cazul colaborării cu un coregraf al scenelor de luptă</w:t>
            </w:r>
          </w:p>
        </w:tc>
      </w:tr>
      <w:tr w:rsidR="00311759" w14:paraId="29B66BB9" w14:textId="77777777" w:rsidTr="00DF6205">
        <w:trPr>
          <w:trHeight w:val="1208"/>
        </w:trPr>
        <w:tc>
          <w:tcPr>
            <w:tcW w:w="24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616C9EB4" w14:textId="77777777" w:rsidR="00311759" w:rsidRDefault="00311759" w:rsidP="00DF6205">
            <w:pPr>
              <w:autoSpaceDE w:val="0"/>
              <w:spacing w:after="200" w:line="276" w:lineRule="auto"/>
              <w:ind w:left="113" w:right="856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b/>
                <w:bCs/>
                <w:lang w:val="ro-RO"/>
              </w:rPr>
              <w:lastRenderedPageBreak/>
              <w:t>Competenţe</w:t>
            </w:r>
            <w:proofErr w:type="spellEnd"/>
            <w:r>
              <w:rPr>
                <w:b/>
                <w:bCs/>
                <w:lang w:val="ro-RO"/>
              </w:rPr>
              <w:t xml:space="preserve"> transversale</w:t>
            </w:r>
          </w:p>
        </w:tc>
        <w:tc>
          <w:tcPr>
            <w:tcW w:w="82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1F114AB1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after="200" w:line="276" w:lineRule="auto"/>
              <w:ind w:left="641" w:right="856" w:hanging="357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Depăşirea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temerilor personale </w:t>
            </w:r>
            <w:proofErr w:type="spellStart"/>
            <w:r>
              <w:rPr>
                <w:sz w:val="22"/>
                <w:szCs w:val="22"/>
                <w:lang w:val="ro-RO"/>
              </w:rPr>
              <w:t>faţă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armele cu </w:t>
            </w:r>
            <w:proofErr w:type="spellStart"/>
            <w:r>
              <w:rPr>
                <w:sz w:val="22"/>
                <w:szCs w:val="22"/>
                <w:lang w:val="ro-RO"/>
              </w:rPr>
              <w:t>tăiş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a conflictelor în general</w:t>
            </w:r>
          </w:p>
          <w:p w14:paraId="756B1FF8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spacing w:after="200" w:line="276" w:lineRule="auto"/>
              <w:ind w:left="641" w:right="856" w:hanging="357"/>
            </w:pPr>
            <w:proofErr w:type="spellStart"/>
            <w:r>
              <w:rPr>
                <w:sz w:val="22"/>
                <w:szCs w:val="22"/>
                <w:lang w:val="ro-RO"/>
              </w:rPr>
              <w:t>Creşterea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încrederii de sine</w:t>
            </w:r>
          </w:p>
        </w:tc>
      </w:tr>
    </w:tbl>
    <w:p w14:paraId="40B48995" w14:textId="77777777" w:rsidR="00311759" w:rsidRDefault="00311759" w:rsidP="00311759">
      <w:pPr>
        <w:autoSpaceDE w:val="0"/>
        <w:spacing w:after="200" w:line="276" w:lineRule="auto"/>
        <w:ind w:right="856"/>
        <w:rPr>
          <w:lang w:val="ro-RO"/>
        </w:rPr>
      </w:pPr>
    </w:p>
    <w:p w14:paraId="690EFD9B" w14:textId="77777777" w:rsidR="00311759" w:rsidRDefault="00311759" w:rsidP="00311759">
      <w:pPr>
        <w:autoSpaceDE w:val="0"/>
        <w:ind w:right="856"/>
        <w:rPr>
          <w:lang w:val="ro-RO"/>
        </w:rPr>
      </w:pPr>
      <w:r>
        <w:rPr>
          <w:b/>
          <w:bCs/>
          <w:lang w:val="ro-RO"/>
        </w:rPr>
        <w:t>7. Obiectivele disciplinei</w:t>
      </w:r>
      <w:r>
        <w:rPr>
          <w:lang w:val="ro-RO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7719"/>
      </w:tblGrid>
      <w:tr w:rsidR="00311759" w14:paraId="48063750" w14:textId="77777777" w:rsidTr="00DF6205">
        <w:trPr>
          <w:trHeight w:val="23"/>
        </w:trPr>
        <w:tc>
          <w:tcPr>
            <w:tcW w:w="2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7F241366" w14:textId="77777777" w:rsidR="00311759" w:rsidRDefault="00311759" w:rsidP="00DF6205">
            <w:pPr>
              <w:autoSpaceDE w:val="0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7.1 Obiectivul general al disciplinei</w:t>
            </w:r>
          </w:p>
        </w:tc>
        <w:tc>
          <w:tcPr>
            <w:tcW w:w="77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26092612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ind w:left="641" w:right="856" w:hanging="357"/>
            </w:pPr>
            <w:r>
              <w:rPr>
                <w:sz w:val="22"/>
                <w:szCs w:val="22"/>
                <w:lang w:val="ro-RO"/>
              </w:rPr>
              <w:t>Exprimarea conflictului dramatic prin scene de luptă</w:t>
            </w:r>
          </w:p>
        </w:tc>
      </w:tr>
      <w:tr w:rsidR="00311759" w14:paraId="72776632" w14:textId="77777777" w:rsidTr="00DF6205">
        <w:trPr>
          <w:trHeight w:val="75"/>
        </w:trPr>
        <w:tc>
          <w:tcPr>
            <w:tcW w:w="2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3184C970" w14:textId="77777777" w:rsidR="00311759" w:rsidRDefault="00311759" w:rsidP="00DF6205">
            <w:pPr>
              <w:autoSpaceDE w:val="0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7.2 Obiectivele specifice</w:t>
            </w:r>
          </w:p>
          <w:p w14:paraId="4E308B34" w14:textId="77777777" w:rsidR="00311759" w:rsidRDefault="00311759" w:rsidP="00DF6205">
            <w:pPr>
              <w:autoSpaceDE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77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3759289A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ind w:left="641" w:right="856" w:hanging="357"/>
            </w:pPr>
            <w:r>
              <w:rPr>
                <w:sz w:val="22"/>
                <w:szCs w:val="22"/>
                <w:lang w:val="ro-RO"/>
              </w:rPr>
              <w:t xml:space="preserve">Deprinderea elementelor de bază </w:t>
            </w:r>
            <w:proofErr w:type="spellStart"/>
            <w:r>
              <w:rPr>
                <w:sz w:val="22"/>
                <w:szCs w:val="22"/>
                <w:lang w:val="ro-RO"/>
              </w:rPr>
              <w:t>cracteristice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scrimei</w:t>
            </w:r>
          </w:p>
        </w:tc>
      </w:tr>
    </w:tbl>
    <w:p w14:paraId="02F64C75" w14:textId="77777777" w:rsidR="005E791E" w:rsidRDefault="005E791E" w:rsidP="00311759">
      <w:pPr>
        <w:autoSpaceDE w:val="0"/>
        <w:ind w:right="856"/>
        <w:rPr>
          <w:b/>
          <w:bCs/>
          <w:lang w:val="ro-RO"/>
        </w:rPr>
      </w:pPr>
    </w:p>
    <w:p w14:paraId="69988C97" w14:textId="461DDEB9" w:rsidR="00311759" w:rsidRDefault="00311759" w:rsidP="00311759">
      <w:pPr>
        <w:autoSpaceDE w:val="0"/>
        <w:ind w:right="856"/>
        <w:rPr>
          <w:lang w:val="ro-RO"/>
        </w:rPr>
      </w:pPr>
      <w:r>
        <w:rPr>
          <w:b/>
          <w:bCs/>
          <w:lang w:val="ro-RO"/>
        </w:rPr>
        <w:t xml:space="preserve">8. </w:t>
      </w:r>
      <w:proofErr w:type="spellStart"/>
      <w:r>
        <w:rPr>
          <w:b/>
          <w:bCs/>
          <w:lang w:val="ro-RO"/>
        </w:rPr>
        <w:t>Conţinuturi</w:t>
      </w:r>
      <w:proofErr w:type="spellEnd"/>
      <w:r>
        <w:rPr>
          <w:b/>
          <w:bCs/>
          <w:lang w:val="ro-RO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08"/>
        <w:gridCol w:w="2340"/>
        <w:gridCol w:w="2859"/>
      </w:tblGrid>
      <w:tr w:rsidR="00311759" w14:paraId="5B93DFF3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1C566396" w14:textId="77777777" w:rsidR="00311759" w:rsidRDefault="00311759" w:rsidP="00DF6205">
            <w:pPr>
              <w:autoSpaceDE w:val="0"/>
              <w:ind w:right="856"/>
              <w:rPr>
                <w:lang w:val="ro-RO"/>
              </w:rPr>
            </w:pPr>
            <w:r>
              <w:rPr>
                <w:lang w:val="ro-RO"/>
              </w:rPr>
              <w:t>8.1 Curs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9372618" w14:textId="77777777" w:rsidR="00311759" w:rsidRDefault="00311759" w:rsidP="00DF6205">
            <w:pPr>
              <w:autoSpaceDE w:val="0"/>
              <w:ind w:right="856"/>
              <w:rPr>
                <w:lang w:val="ro-RO"/>
              </w:rPr>
            </w:pPr>
            <w:r>
              <w:rPr>
                <w:lang w:val="ro-RO"/>
              </w:rPr>
              <w:t>Metode de predare</w:t>
            </w:r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3BD2DD4" w14:textId="77777777" w:rsidR="00311759" w:rsidRDefault="00311759" w:rsidP="00DF6205">
            <w:pPr>
              <w:autoSpaceDE w:val="0"/>
              <w:ind w:right="856"/>
            </w:pPr>
            <w:proofErr w:type="spellStart"/>
            <w:r>
              <w:rPr>
                <w:lang w:val="ro-RO"/>
              </w:rPr>
              <w:t>Observaţii</w:t>
            </w:r>
            <w:proofErr w:type="spellEnd"/>
          </w:p>
        </w:tc>
      </w:tr>
      <w:tr w:rsidR="00311759" w14:paraId="1B4E66C9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5303677C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4A5E3B4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B1D3A32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339B13A6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29C9DF99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093BB5C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E879CE6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258AADC0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5F4D96F4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EA4EBB4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7F322CB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1063C4FC" w14:textId="77777777" w:rsidTr="00DF6205">
        <w:trPr>
          <w:trHeight w:val="23"/>
        </w:trPr>
        <w:tc>
          <w:tcPr>
            <w:tcW w:w="1070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543856B8" w14:textId="77777777" w:rsidR="00311759" w:rsidRDefault="00311759" w:rsidP="00DF6205">
            <w:pPr>
              <w:autoSpaceDE w:val="0"/>
              <w:ind w:right="856"/>
            </w:pPr>
            <w:r>
              <w:rPr>
                <w:lang w:val="ro-RO"/>
              </w:rPr>
              <w:t>Bibliografie</w:t>
            </w:r>
          </w:p>
        </w:tc>
      </w:tr>
      <w:tr w:rsidR="00311759" w14:paraId="47465B16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5E88BFDA" w14:textId="77777777" w:rsidR="00311759" w:rsidRDefault="00311759" w:rsidP="00DF6205">
            <w:pPr>
              <w:autoSpaceDE w:val="0"/>
              <w:ind w:right="856"/>
              <w:rPr>
                <w:lang w:val="ro-RO"/>
              </w:rPr>
            </w:pPr>
            <w:r>
              <w:rPr>
                <w:lang w:val="ro-RO"/>
              </w:rPr>
              <w:t xml:space="preserve">8.2 Seminar 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F34F2E6" w14:textId="77777777" w:rsidR="00311759" w:rsidRDefault="00311759" w:rsidP="00DF6205">
            <w:pPr>
              <w:autoSpaceDE w:val="0"/>
              <w:ind w:right="856"/>
              <w:rPr>
                <w:lang w:val="ro-RO"/>
              </w:rPr>
            </w:pPr>
            <w:r>
              <w:rPr>
                <w:lang w:val="ro-RO"/>
              </w:rPr>
              <w:t>Metode de predare</w:t>
            </w:r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D574030" w14:textId="77777777" w:rsidR="00311759" w:rsidRDefault="00311759" w:rsidP="00DF6205">
            <w:pPr>
              <w:autoSpaceDE w:val="0"/>
              <w:ind w:right="856"/>
            </w:pPr>
            <w:proofErr w:type="spellStart"/>
            <w:r>
              <w:rPr>
                <w:lang w:val="ro-RO"/>
              </w:rPr>
              <w:t>Observaţii</w:t>
            </w:r>
            <w:proofErr w:type="spellEnd"/>
          </w:p>
        </w:tc>
      </w:tr>
      <w:tr w:rsidR="00311759" w14:paraId="4A9137AB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71213953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2A1194B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9541AB4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10F04B28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40117184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83C98FC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7C5F90D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608448F1" w14:textId="77777777" w:rsidTr="00DF6205">
        <w:trPr>
          <w:trHeight w:val="513"/>
        </w:trPr>
        <w:tc>
          <w:tcPr>
            <w:tcW w:w="10707" w:type="dxa"/>
            <w:gridSpan w:val="3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D9D9D9"/>
          </w:tcPr>
          <w:p w14:paraId="6D7FF26E" w14:textId="77777777" w:rsidR="00311759" w:rsidRDefault="00311759" w:rsidP="00DF6205">
            <w:pPr>
              <w:autoSpaceDE w:val="0"/>
              <w:ind w:right="856"/>
            </w:pPr>
            <w:r>
              <w:rPr>
                <w:sz w:val="22"/>
                <w:szCs w:val="22"/>
                <w:lang w:val="ro-RO"/>
              </w:rPr>
              <w:t>Bibliografie</w:t>
            </w:r>
          </w:p>
        </w:tc>
      </w:tr>
      <w:tr w:rsidR="00311759" w14:paraId="660AD348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4DEF1D71" w14:textId="77777777" w:rsidR="00311759" w:rsidRDefault="00311759" w:rsidP="00DF6205">
            <w:pPr>
              <w:autoSpaceDE w:val="0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8.3. </w:t>
            </w:r>
            <w:r w:rsidRPr="005E791E">
              <w:rPr>
                <w:b/>
                <w:bCs/>
                <w:sz w:val="22"/>
                <w:szCs w:val="22"/>
                <w:lang w:val="ro-RO"/>
              </w:rPr>
              <w:t>Cursuri practice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949545C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D36453C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28C3AE09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48584BBF" w14:textId="77777777" w:rsidR="00311759" w:rsidRDefault="00311759" w:rsidP="00DF6205">
            <w:pPr>
              <w:numPr>
                <w:ilvl w:val="0"/>
                <w:numId w:val="3"/>
              </w:numPr>
              <w:autoSpaceDE w:val="0"/>
              <w:snapToGrid w:val="0"/>
              <w:ind w:left="0" w:right="856" w:firstLine="0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Noţiuni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generale despre scrima scenică, istoric, </w:t>
            </w:r>
            <w:proofErr w:type="spellStart"/>
            <w:r>
              <w:rPr>
                <w:sz w:val="22"/>
                <w:szCs w:val="22"/>
                <w:lang w:val="ro-RO"/>
              </w:rPr>
              <w:t>referinţe</w:t>
            </w:r>
            <w:proofErr w:type="spellEnd"/>
            <w:r>
              <w:rPr>
                <w:sz w:val="22"/>
                <w:szCs w:val="22"/>
                <w:lang w:val="ro-RO"/>
              </w:rPr>
              <w:t>.</w:t>
            </w:r>
          </w:p>
          <w:p w14:paraId="7E5EA903" w14:textId="77777777" w:rsidR="00311759" w:rsidRDefault="00311759" w:rsidP="00DF6205">
            <w:pPr>
              <w:numPr>
                <w:ilvl w:val="0"/>
                <w:numId w:val="3"/>
              </w:numPr>
              <w:autoSpaceDE w:val="0"/>
              <w:snapToGrid w:val="0"/>
              <w:ind w:left="0" w:right="856" w:firstLine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Postură, </w:t>
            </w:r>
            <w:proofErr w:type="spellStart"/>
            <w:r>
              <w:rPr>
                <w:sz w:val="22"/>
                <w:szCs w:val="22"/>
                <w:lang w:val="ro-RO"/>
              </w:rPr>
              <w:t>poziţia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în gardă, priza pe armă, deplasări.</w:t>
            </w:r>
          </w:p>
          <w:p w14:paraId="1086D500" w14:textId="77777777" w:rsidR="00311759" w:rsidRDefault="00311759" w:rsidP="00DF6205">
            <w:pPr>
              <w:numPr>
                <w:ilvl w:val="0"/>
                <w:numId w:val="3"/>
              </w:numPr>
              <w:autoSpaceDE w:val="0"/>
              <w:snapToGrid w:val="0"/>
              <w:ind w:left="0" w:right="856" w:firstLine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Schimbarea </w:t>
            </w:r>
            <w:proofErr w:type="spellStart"/>
            <w:r>
              <w:rPr>
                <w:sz w:val="22"/>
                <w:szCs w:val="22"/>
                <w:lang w:val="ro-RO"/>
              </w:rPr>
              <w:t>poziţiei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în gardă, </w:t>
            </w:r>
            <w:proofErr w:type="spellStart"/>
            <w:r>
              <w:rPr>
                <w:sz w:val="22"/>
                <w:szCs w:val="22"/>
                <w:lang w:val="ro-RO"/>
              </w:rPr>
              <w:t>fleşa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, fandarea, </w:t>
            </w:r>
            <w:proofErr w:type="spellStart"/>
            <w:r>
              <w:rPr>
                <w:sz w:val="22"/>
                <w:szCs w:val="22"/>
                <w:lang w:val="ro-RO"/>
              </w:rPr>
              <w:t>combinaţii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deplasări.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FA60CAF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Antrenament, </w:t>
            </w:r>
            <w:proofErr w:type="spellStart"/>
            <w:r>
              <w:rPr>
                <w:sz w:val="22"/>
                <w:szCs w:val="22"/>
                <w:lang w:val="ro-RO"/>
              </w:rPr>
              <w:t>exerciţii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ro-RO"/>
              </w:rPr>
              <w:t>demonstraţii</w:t>
            </w:r>
            <w:proofErr w:type="spellEnd"/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0416B71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78BD8A60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75F85CE4" w14:textId="77777777" w:rsidR="00311759" w:rsidRDefault="00311759" w:rsidP="00DF6205">
            <w:pPr>
              <w:numPr>
                <w:ilvl w:val="0"/>
                <w:numId w:val="4"/>
              </w:numPr>
              <w:autoSpaceDE w:val="0"/>
              <w:snapToGrid w:val="0"/>
              <w:rPr>
                <w:rFonts w:cs="Times New Roman"/>
                <w:lang w:val="ro-RO"/>
              </w:rPr>
            </w:pPr>
            <w:proofErr w:type="spellStart"/>
            <w:r>
              <w:rPr>
                <w:lang w:val="ro-RO"/>
              </w:rPr>
              <w:t>Poziţiile</w:t>
            </w:r>
            <w:proofErr w:type="spellEnd"/>
            <w:r>
              <w:rPr>
                <w:lang w:val="ro-RO"/>
              </w:rPr>
              <w:t xml:space="preserve"> </w:t>
            </w:r>
            <w:proofErr w:type="spellStart"/>
            <w:r>
              <w:rPr>
                <w:lang w:val="ro-RO"/>
              </w:rPr>
              <w:t>braţului</w:t>
            </w:r>
            <w:proofErr w:type="spellEnd"/>
            <w:r>
              <w:rPr>
                <w:lang w:val="ro-RO"/>
              </w:rPr>
              <w:t xml:space="preserve"> înarmat în atac, la cap, la piept, la </w:t>
            </w:r>
            <w:proofErr w:type="spellStart"/>
            <w:r>
              <w:rPr>
                <w:lang w:val="ro-RO"/>
              </w:rPr>
              <w:t>braţ</w:t>
            </w:r>
            <w:proofErr w:type="spellEnd"/>
            <w:r>
              <w:rPr>
                <w:rFonts w:cs="Times New Roman"/>
                <w:lang w:val="ro-RO"/>
              </w:rPr>
              <w:t>/flanc, coapsă interior, coapsă exterior, împungere.</w:t>
            </w:r>
          </w:p>
          <w:p w14:paraId="54109DEC" w14:textId="77777777" w:rsidR="00311759" w:rsidRDefault="00311759" w:rsidP="00DF6205">
            <w:pPr>
              <w:numPr>
                <w:ilvl w:val="0"/>
                <w:numId w:val="4"/>
              </w:numPr>
              <w:autoSpaceDE w:val="0"/>
              <w:snapToGrid w:val="0"/>
              <w:rPr>
                <w:rFonts w:cs="Times New Roman"/>
                <w:lang w:val="ro-RO"/>
              </w:rPr>
            </w:pPr>
            <w:proofErr w:type="spellStart"/>
            <w:r>
              <w:rPr>
                <w:rFonts w:cs="Times New Roman"/>
                <w:lang w:val="ro-RO"/>
              </w:rPr>
              <w:t>Poziţia</w:t>
            </w:r>
            <w:proofErr w:type="spellEnd"/>
            <w:r>
              <w:rPr>
                <w:rFonts w:cs="Times New Roman"/>
                <w:lang w:val="ro-RO"/>
              </w:rPr>
              <w:t xml:space="preserve"> </w:t>
            </w:r>
            <w:proofErr w:type="spellStart"/>
            <w:r>
              <w:rPr>
                <w:rFonts w:cs="Times New Roman"/>
                <w:lang w:val="ro-RO"/>
              </w:rPr>
              <w:t>braţului</w:t>
            </w:r>
            <w:proofErr w:type="spellEnd"/>
            <w:r>
              <w:rPr>
                <w:rFonts w:cs="Times New Roman"/>
                <w:lang w:val="ro-RO"/>
              </w:rPr>
              <w:t xml:space="preserve"> înarmat în apărare: </w:t>
            </w:r>
            <w:proofErr w:type="spellStart"/>
            <w:r>
              <w:rPr>
                <w:rFonts w:cs="Times New Roman"/>
                <w:lang w:val="ro-RO"/>
              </w:rPr>
              <w:t>poziţia</w:t>
            </w:r>
            <w:proofErr w:type="spellEnd"/>
            <w:r>
              <w:rPr>
                <w:rFonts w:cs="Times New Roman"/>
                <w:lang w:val="ro-RO"/>
              </w:rPr>
              <w:t xml:space="preserve"> de primă, </w:t>
            </w:r>
            <w:proofErr w:type="spellStart"/>
            <w:r>
              <w:rPr>
                <w:rFonts w:cs="Times New Roman"/>
                <w:lang w:val="ro-RO"/>
              </w:rPr>
              <w:t>poziţia</w:t>
            </w:r>
            <w:proofErr w:type="spellEnd"/>
            <w:r>
              <w:rPr>
                <w:rFonts w:cs="Times New Roman"/>
                <w:lang w:val="ro-RO"/>
              </w:rPr>
              <w:t xml:space="preserve"> de secondă, </w:t>
            </w:r>
            <w:proofErr w:type="spellStart"/>
            <w:r>
              <w:rPr>
                <w:rFonts w:cs="Times New Roman"/>
                <w:lang w:val="ro-RO"/>
              </w:rPr>
              <w:t>poziţia</w:t>
            </w:r>
            <w:proofErr w:type="spellEnd"/>
            <w:r>
              <w:rPr>
                <w:rFonts w:cs="Times New Roman"/>
                <w:lang w:val="ro-RO"/>
              </w:rPr>
              <w:t xml:space="preserve"> de </w:t>
            </w:r>
            <w:proofErr w:type="spellStart"/>
            <w:r>
              <w:rPr>
                <w:rFonts w:cs="Times New Roman"/>
                <w:lang w:val="ro-RO"/>
              </w:rPr>
              <w:t>terţa</w:t>
            </w:r>
            <w:proofErr w:type="spellEnd"/>
            <w:r>
              <w:rPr>
                <w:rFonts w:cs="Times New Roman"/>
                <w:lang w:val="ro-RO"/>
              </w:rPr>
              <w:t>.</w:t>
            </w:r>
          </w:p>
          <w:p w14:paraId="1C8753C2" w14:textId="77777777" w:rsidR="00311759" w:rsidRDefault="00311759" w:rsidP="00DF6205">
            <w:pPr>
              <w:numPr>
                <w:ilvl w:val="0"/>
                <w:numId w:val="4"/>
              </w:numPr>
              <w:autoSpaceDE w:val="0"/>
              <w:snapToGrid w:val="0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rFonts w:cs="Times New Roman"/>
                <w:lang w:val="ro-RO"/>
              </w:rPr>
              <w:t>Poziţia</w:t>
            </w:r>
            <w:proofErr w:type="spellEnd"/>
            <w:r>
              <w:rPr>
                <w:rFonts w:cs="Times New Roman"/>
                <w:lang w:val="ro-RO"/>
              </w:rPr>
              <w:t xml:space="preserve"> </w:t>
            </w:r>
            <w:proofErr w:type="spellStart"/>
            <w:r>
              <w:rPr>
                <w:rFonts w:cs="Times New Roman"/>
                <w:lang w:val="ro-RO"/>
              </w:rPr>
              <w:t>braţului</w:t>
            </w:r>
            <w:proofErr w:type="spellEnd"/>
            <w:r>
              <w:rPr>
                <w:rFonts w:cs="Times New Roman"/>
                <w:lang w:val="ro-RO"/>
              </w:rPr>
              <w:t xml:space="preserve"> înarmat în apărare: </w:t>
            </w:r>
            <w:proofErr w:type="spellStart"/>
            <w:r>
              <w:rPr>
                <w:rFonts w:cs="Times New Roman"/>
                <w:lang w:val="ro-RO"/>
              </w:rPr>
              <w:t>poziţia</w:t>
            </w:r>
            <w:proofErr w:type="spellEnd"/>
            <w:r>
              <w:rPr>
                <w:rFonts w:cs="Times New Roman"/>
                <w:lang w:val="ro-RO"/>
              </w:rPr>
              <w:t xml:space="preserve"> de cvartă, </w:t>
            </w:r>
            <w:proofErr w:type="spellStart"/>
            <w:r>
              <w:rPr>
                <w:rFonts w:cs="Times New Roman"/>
                <w:lang w:val="ro-RO"/>
              </w:rPr>
              <w:t>poziţia</w:t>
            </w:r>
            <w:proofErr w:type="spellEnd"/>
            <w:r>
              <w:rPr>
                <w:rFonts w:cs="Times New Roman"/>
                <w:lang w:val="ro-RO"/>
              </w:rPr>
              <w:t xml:space="preserve"> de cvintă/cvintă întoarsă, </w:t>
            </w:r>
            <w:proofErr w:type="spellStart"/>
            <w:r>
              <w:rPr>
                <w:rFonts w:cs="Times New Roman"/>
                <w:lang w:val="ro-RO"/>
              </w:rPr>
              <w:t>poziţia</w:t>
            </w:r>
            <w:proofErr w:type="spellEnd"/>
            <w:r>
              <w:rPr>
                <w:rFonts w:cs="Times New Roman"/>
                <w:lang w:val="ro-RO"/>
              </w:rPr>
              <w:t xml:space="preserve"> de sixtă.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EA4F7F8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Studii, </w:t>
            </w:r>
            <w:proofErr w:type="spellStart"/>
            <w:r>
              <w:rPr>
                <w:sz w:val="22"/>
                <w:szCs w:val="22"/>
                <w:lang w:val="ro-RO"/>
              </w:rPr>
              <w:t>demonstraţii</w:t>
            </w:r>
            <w:proofErr w:type="spellEnd"/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9C9AB4D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3C7E7587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1A728A2D" w14:textId="77777777" w:rsidR="00311759" w:rsidRDefault="00311759" w:rsidP="00DF6205">
            <w:pPr>
              <w:numPr>
                <w:ilvl w:val="0"/>
                <w:numId w:val="5"/>
              </w:numPr>
              <w:tabs>
                <w:tab w:val="left" w:pos="180"/>
              </w:tabs>
              <w:autoSpaceDE w:val="0"/>
              <w:snapToGrid w:val="0"/>
              <w:ind w:left="0" w:right="856" w:firstLine="0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Poziţia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o-RO"/>
              </w:rPr>
              <w:t>braţului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înarmat în apărare: </w:t>
            </w:r>
            <w:proofErr w:type="spellStart"/>
            <w:r>
              <w:rPr>
                <w:sz w:val="22"/>
                <w:szCs w:val="22"/>
                <w:lang w:val="ro-RO"/>
              </w:rPr>
              <w:t>poziţia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septimă, </w:t>
            </w:r>
            <w:proofErr w:type="spellStart"/>
            <w:r>
              <w:rPr>
                <w:sz w:val="22"/>
                <w:szCs w:val="22"/>
                <w:lang w:val="ro-RO"/>
              </w:rPr>
              <w:t>poziţia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octavă, </w:t>
            </w:r>
            <w:proofErr w:type="spellStart"/>
            <w:r>
              <w:rPr>
                <w:sz w:val="22"/>
                <w:szCs w:val="22"/>
                <w:lang w:val="ro-RO"/>
              </w:rPr>
              <w:t>poziţia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o-RO"/>
              </w:rPr>
              <w:t>braţului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pentru oprirea unui atac la spate.</w:t>
            </w:r>
          </w:p>
          <w:p w14:paraId="372B9938" w14:textId="77777777" w:rsidR="00311759" w:rsidRDefault="00311759" w:rsidP="00DF6205">
            <w:pPr>
              <w:numPr>
                <w:ilvl w:val="0"/>
                <w:numId w:val="5"/>
              </w:numPr>
              <w:tabs>
                <w:tab w:val="left" w:pos="180"/>
              </w:tabs>
              <w:autoSpaceDE w:val="0"/>
              <w:snapToGrid w:val="0"/>
              <w:ind w:left="0" w:right="856" w:firstLine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Atacul: </w:t>
            </w:r>
            <w:proofErr w:type="spellStart"/>
            <w:r>
              <w:rPr>
                <w:sz w:val="22"/>
                <w:szCs w:val="22"/>
                <w:lang w:val="ro-RO"/>
              </w:rPr>
              <w:t>distanţa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mică, </w:t>
            </w:r>
            <w:proofErr w:type="spellStart"/>
            <w:r>
              <w:rPr>
                <w:sz w:val="22"/>
                <w:szCs w:val="22"/>
                <w:lang w:val="ro-RO"/>
              </w:rPr>
              <w:t>distanţa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medie, </w:t>
            </w:r>
            <w:proofErr w:type="spellStart"/>
            <w:r>
              <w:rPr>
                <w:sz w:val="22"/>
                <w:szCs w:val="22"/>
                <w:lang w:val="ro-RO"/>
              </w:rPr>
              <w:t>distanţa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mare.</w:t>
            </w:r>
          </w:p>
          <w:p w14:paraId="1EA1CE04" w14:textId="77777777" w:rsidR="00311759" w:rsidRDefault="00311759" w:rsidP="00DF6205">
            <w:pPr>
              <w:numPr>
                <w:ilvl w:val="0"/>
                <w:numId w:val="5"/>
              </w:numPr>
              <w:tabs>
                <w:tab w:val="left" w:pos="180"/>
              </w:tabs>
              <w:autoSpaceDE w:val="0"/>
              <w:snapToGrid w:val="0"/>
              <w:ind w:left="0" w:right="856" w:firstLine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Apărarea: apărarea cu </w:t>
            </w:r>
            <w:proofErr w:type="spellStart"/>
            <w:r>
              <w:rPr>
                <w:sz w:val="22"/>
                <w:szCs w:val="22"/>
                <w:lang w:val="ro-RO"/>
              </w:rPr>
              <w:t>distanţă</w:t>
            </w:r>
            <w:proofErr w:type="spellEnd"/>
            <w:r>
              <w:rPr>
                <w:sz w:val="22"/>
                <w:szCs w:val="22"/>
                <w:lang w:val="ro-RO"/>
              </w:rPr>
              <w:t>, apărarea cu arma</w:t>
            </w:r>
            <w:r>
              <w:rPr>
                <w:rFonts w:cs="Times New Roman"/>
                <w:sz w:val="22"/>
                <w:szCs w:val="22"/>
                <w:lang w:val="ro-RO"/>
              </w:rPr>
              <w:t>/</w:t>
            </w:r>
            <w:r>
              <w:rPr>
                <w:sz w:val="22"/>
                <w:szCs w:val="22"/>
                <w:lang w:val="ro-RO"/>
              </w:rPr>
              <w:t>parada.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0692CAB" w14:textId="77777777" w:rsidR="00311759" w:rsidRDefault="00311759" w:rsidP="00DF6205">
            <w:pPr>
              <w:autoSpaceDE w:val="0"/>
              <w:snapToGrid w:val="0"/>
              <w:ind w:right="856"/>
            </w:pPr>
            <w:r>
              <w:rPr>
                <w:sz w:val="22"/>
                <w:szCs w:val="22"/>
                <w:lang w:val="ro-RO"/>
              </w:rPr>
              <w:t xml:space="preserve">Studii, </w:t>
            </w:r>
            <w:proofErr w:type="spellStart"/>
            <w:r>
              <w:rPr>
                <w:sz w:val="22"/>
                <w:szCs w:val="22"/>
                <w:lang w:val="ro-RO"/>
              </w:rPr>
              <w:t>demo</w:t>
            </w:r>
            <w:proofErr w:type="spellEnd"/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DE38553" w14:textId="77777777" w:rsidR="00311759" w:rsidRDefault="00311759" w:rsidP="00DF6205">
            <w:pPr>
              <w:autoSpaceDE w:val="0"/>
              <w:snapToGrid w:val="0"/>
              <w:ind w:right="856"/>
            </w:pPr>
          </w:p>
        </w:tc>
      </w:tr>
      <w:tr w:rsidR="00311759" w14:paraId="748988B0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5A6F949B" w14:textId="77777777" w:rsidR="00311759" w:rsidRDefault="00311759" w:rsidP="00DF6205">
            <w:pPr>
              <w:numPr>
                <w:ilvl w:val="0"/>
                <w:numId w:val="6"/>
              </w:numPr>
              <w:autoSpaceDE w:val="0"/>
              <w:snapToGri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Tipuri de parade în </w:t>
            </w:r>
            <w:proofErr w:type="spellStart"/>
            <w:r>
              <w:rPr>
                <w:sz w:val="22"/>
                <w:szCs w:val="22"/>
                <w:lang w:val="ro-RO"/>
              </w:rPr>
              <w:t>funcţie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traiectoria mâinii </w:t>
            </w:r>
            <w:r>
              <w:rPr>
                <w:sz w:val="22"/>
                <w:szCs w:val="22"/>
                <w:lang w:val="ro-RO"/>
              </w:rPr>
              <w:lastRenderedPageBreak/>
              <w:t>înarmate: parade drepte, parade diagonale, parade semicirculare, parade circulare, parada la spate.</w:t>
            </w:r>
          </w:p>
          <w:p w14:paraId="05A4F2FA" w14:textId="77777777" w:rsidR="00311759" w:rsidRDefault="00311759" w:rsidP="00DF6205">
            <w:pPr>
              <w:numPr>
                <w:ilvl w:val="0"/>
                <w:numId w:val="6"/>
              </w:numPr>
              <w:autoSpaceDE w:val="0"/>
              <w:snapToGri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Deplasări speciale, evitări, eschive.</w:t>
            </w:r>
          </w:p>
          <w:p w14:paraId="240A0D2E" w14:textId="77777777" w:rsidR="00311759" w:rsidRDefault="00311759" w:rsidP="00DF6205">
            <w:pPr>
              <w:numPr>
                <w:ilvl w:val="0"/>
                <w:numId w:val="6"/>
              </w:numPr>
              <w:autoSpaceDE w:val="0"/>
              <w:snapToGri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Atac-apărare: lovituri de tăiere, atacuri cu împungere.</w:t>
            </w:r>
          </w:p>
          <w:p w14:paraId="30A86592" w14:textId="77777777" w:rsidR="00311759" w:rsidRDefault="00311759" w:rsidP="00DF6205">
            <w:pPr>
              <w:numPr>
                <w:ilvl w:val="0"/>
                <w:numId w:val="6"/>
              </w:numPr>
              <w:autoSpaceDE w:val="0"/>
              <w:snapToGri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Finalizarea: cu atac, cu ripostă, cu oprire, după învăluire, după dezarmare, cu excludere.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74D4CEF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lastRenderedPageBreak/>
              <w:t xml:space="preserve">Antrenament, </w:t>
            </w:r>
            <w:r>
              <w:rPr>
                <w:sz w:val="22"/>
                <w:szCs w:val="22"/>
                <w:lang w:val="ro-RO"/>
              </w:rPr>
              <w:lastRenderedPageBreak/>
              <w:t xml:space="preserve">studii, </w:t>
            </w:r>
            <w:proofErr w:type="spellStart"/>
            <w:r>
              <w:rPr>
                <w:sz w:val="22"/>
                <w:szCs w:val="22"/>
                <w:lang w:val="ro-RO"/>
              </w:rPr>
              <w:t>demonstraţii</w:t>
            </w:r>
            <w:proofErr w:type="spellEnd"/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B8D3DD2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3FBACB52" w14:textId="77777777" w:rsidTr="00DF6205">
        <w:trPr>
          <w:trHeight w:val="23"/>
        </w:trPr>
        <w:tc>
          <w:tcPr>
            <w:tcW w:w="5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5B4DBB40" w14:textId="77777777" w:rsidR="00311759" w:rsidRDefault="00311759" w:rsidP="00DF6205">
            <w:pPr>
              <w:snapToGrid w:val="0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14. Repetarea elementelor studiate în vederea evaluării pe parcurs.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0157511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Studii</w:t>
            </w:r>
          </w:p>
        </w:tc>
        <w:tc>
          <w:tcPr>
            <w:tcW w:w="2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238FFD0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3AA4259C" w14:textId="77777777" w:rsidTr="00DF6205">
        <w:trPr>
          <w:trHeight w:val="23"/>
        </w:trPr>
        <w:tc>
          <w:tcPr>
            <w:tcW w:w="1070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7C16CCD2" w14:textId="77777777" w:rsidR="00311759" w:rsidRDefault="00311759" w:rsidP="00DF6205">
            <w:pPr>
              <w:tabs>
                <w:tab w:val="left" w:pos="2715"/>
              </w:tabs>
              <w:autoSpaceDE w:val="0"/>
              <w:snapToGrid w:val="0"/>
              <w:ind w:right="856"/>
              <w:rPr>
                <w:lang w:val="ro-RO"/>
              </w:rPr>
            </w:pPr>
            <w:r>
              <w:rPr>
                <w:lang w:val="ro-RO"/>
              </w:rPr>
              <w:t xml:space="preserve">Bibliografie: </w:t>
            </w:r>
          </w:p>
          <w:p w14:paraId="11BC91CC" w14:textId="45305A88" w:rsidR="00311759" w:rsidRDefault="00311759" w:rsidP="00DF6205">
            <w:pPr>
              <w:numPr>
                <w:ilvl w:val="0"/>
                <w:numId w:val="7"/>
              </w:numPr>
              <w:tabs>
                <w:tab w:val="left" w:pos="2715"/>
              </w:tabs>
              <w:autoSpaceDE w:val="0"/>
              <w:snapToGrid w:val="0"/>
              <w:ind w:left="0" w:right="856" w:firstLine="0"/>
              <w:rPr>
                <w:lang w:val="ro-RO"/>
              </w:rPr>
            </w:pPr>
            <w:proofErr w:type="spellStart"/>
            <w:r>
              <w:rPr>
                <w:lang w:val="ro-RO"/>
              </w:rPr>
              <w:t>Habala</w:t>
            </w:r>
            <w:proofErr w:type="spellEnd"/>
            <w:r>
              <w:rPr>
                <w:lang w:val="ro-RO"/>
              </w:rPr>
              <w:t xml:space="preserve"> </w:t>
            </w:r>
            <w:proofErr w:type="spellStart"/>
            <w:r>
              <w:rPr>
                <w:lang w:val="ro-RO"/>
              </w:rPr>
              <w:t>P</w:t>
            </w:r>
            <w:r>
              <w:rPr>
                <w:rFonts w:cs="Times New Roman"/>
                <w:lang w:val="ro-RO"/>
              </w:rPr>
              <w:t>é</w:t>
            </w:r>
            <w:r>
              <w:rPr>
                <w:lang w:val="ro-RO"/>
              </w:rPr>
              <w:t>ter</w:t>
            </w:r>
            <w:proofErr w:type="spellEnd"/>
            <w:r>
              <w:rPr>
                <w:lang w:val="ro-RO"/>
              </w:rPr>
              <w:t xml:space="preserve">,  </w:t>
            </w:r>
            <w:r>
              <w:rPr>
                <w:i/>
                <w:iCs/>
                <w:lang w:val="ro-RO"/>
              </w:rPr>
              <w:t>Scrima</w:t>
            </w:r>
            <w:r>
              <w:rPr>
                <w:lang w:val="ro-RO"/>
              </w:rPr>
              <w:t xml:space="preserve"> </w:t>
            </w:r>
            <w:r>
              <w:rPr>
                <w:i/>
                <w:iCs/>
                <w:lang w:val="ro-RO"/>
              </w:rPr>
              <w:t>scenică</w:t>
            </w:r>
            <w:r>
              <w:rPr>
                <w:lang w:val="ro-RO"/>
              </w:rPr>
              <w:t xml:space="preserve"> </w:t>
            </w:r>
            <w:r>
              <w:rPr>
                <w:i/>
                <w:iCs/>
                <w:lang w:val="ro-RO"/>
              </w:rPr>
              <w:t xml:space="preserve">în spectacolul de operă </w:t>
            </w:r>
            <w:proofErr w:type="spellStart"/>
            <w:r>
              <w:rPr>
                <w:i/>
                <w:iCs/>
                <w:lang w:val="ro-RO"/>
              </w:rPr>
              <w:t>şi</w:t>
            </w:r>
            <w:proofErr w:type="spellEnd"/>
            <w:r>
              <w:rPr>
                <w:i/>
                <w:iCs/>
                <w:lang w:val="ro-RO"/>
              </w:rPr>
              <w:t xml:space="preserve"> balet</w:t>
            </w:r>
            <w:r>
              <w:rPr>
                <w:lang w:val="ro-RO"/>
              </w:rPr>
              <w:t xml:space="preserve">, Cluj-Napoca, Editura Media </w:t>
            </w:r>
            <w:proofErr w:type="spellStart"/>
            <w:r>
              <w:rPr>
                <w:lang w:val="ro-RO"/>
              </w:rPr>
              <w:t>Musica</w:t>
            </w:r>
            <w:proofErr w:type="spellEnd"/>
            <w:r>
              <w:rPr>
                <w:lang w:val="ro-RO"/>
              </w:rPr>
              <w:t>, 2007.</w:t>
            </w:r>
          </w:p>
          <w:p w14:paraId="0A31FC2E" w14:textId="77777777" w:rsidR="00311759" w:rsidRDefault="00311759" w:rsidP="00DF6205">
            <w:pPr>
              <w:numPr>
                <w:ilvl w:val="0"/>
                <w:numId w:val="7"/>
              </w:numPr>
              <w:tabs>
                <w:tab w:val="left" w:pos="2715"/>
              </w:tabs>
              <w:autoSpaceDE w:val="0"/>
              <w:snapToGrid w:val="0"/>
              <w:ind w:left="0" w:right="856" w:firstLine="0"/>
            </w:pPr>
            <w:r>
              <w:rPr>
                <w:lang w:val="ro-RO"/>
              </w:rPr>
              <w:t xml:space="preserve">Christopher </w:t>
            </w:r>
            <w:proofErr w:type="spellStart"/>
            <w:r>
              <w:rPr>
                <w:lang w:val="ro-RO"/>
              </w:rPr>
              <w:t>DuVal</w:t>
            </w:r>
            <w:proofErr w:type="spellEnd"/>
            <w:r>
              <w:rPr>
                <w:lang w:val="ro-RO"/>
              </w:rPr>
              <w:t xml:space="preserve">, </w:t>
            </w:r>
            <w:proofErr w:type="spellStart"/>
            <w:r>
              <w:rPr>
                <w:i/>
                <w:iCs/>
                <w:lang w:val="ro-RO"/>
              </w:rPr>
              <w:t>Stage</w:t>
            </w:r>
            <w:proofErr w:type="spellEnd"/>
            <w:r>
              <w:rPr>
                <w:lang w:val="ro-RO"/>
              </w:rPr>
              <w:t xml:space="preserve"> </w:t>
            </w:r>
            <w:r>
              <w:rPr>
                <w:i/>
                <w:iCs/>
                <w:lang w:val="ro-RO"/>
              </w:rPr>
              <w:t xml:space="preserve">Combat </w:t>
            </w:r>
            <w:proofErr w:type="spellStart"/>
            <w:r>
              <w:rPr>
                <w:i/>
                <w:iCs/>
                <w:lang w:val="ro-RO"/>
              </w:rPr>
              <w:t>Arts</w:t>
            </w:r>
            <w:proofErr w:type="spellEnd"/>
            <w:r>
              <w:rPr>
                <w:i/>
                <w:iCs/>
                <w:lang w:val="ro-RO"/>
              </w:rPr>
              <w:t xml:space="preserve">. An </w:t>
            </w:r>
            <w:proofErr w:type="spellStart"/>
            <w:r>
              <w:rPr>
                <w:i/>
                <w:iCs/>
                <w:lang w:val="ro-RO"/>
              </w:rPr>
              <w:t>Integrated</w:t>
            </w:r>
            <w:proofErr w:type="spellEnd"/>
            <w:r>
              <w:rPr>
                <w:i/>
                <w:iCs/>
                <w:lang w:val="ro-RO"/>
              </w:rPr>
              <w:t xml:space="preserve"> </w:t>
            </w:r>
            <w:proofErr w:type="spellStart"/>
            <w:r>
              <w:rPr>
                <w:i/>
                <w:iCs/>
                <w:lang w:val="ro-RO"/>
              </w:rPr>
              <w:t>Approach</w:t>
            </w:r>
            <w:proofErr w:type="spellEnd"/>
            <w:r>
              <w:rPr>
                <w:i/>
                <w:iCs/>
                <w:lang w:val="ro-RO"/>
              </w:rPr>
              <w:t xml:space="preserve"> </w:t>
            </w:r>
            <w:proofErr w:type="spellStart"/>
            <w:r>
              <w:rPr>
                <w:i/>
                <w:iCs/>
                <w:lang w:val="ro-RO"/>
              </w:rPr>
              <w:t>to</w:t>
            </w:r>
            <w:proofErr w:type="spellEnd"/>
            <w:r>
              <w:rPr>
                <w:i/>
                <w:iCs/>
                <w:lang w:val="ro-RO"/>
              </w:rPr>
              <w:t xml:space="preserve"> </w:t>
            </w:r>
            <w:proofErr w:type="spellStart"/>
            <w:r>
              <w:rPr>
                <w:i/>
                <w:iCs/>
                <w:lang w:val="ro-RO"/>
              </w:rPr>
              <w:t>Acting</w:t>
            </w:r>
            <w:proofErr w:type="spellEnd"/>
            <w:r>
              <w:rPr>
                <w:i/>
                <w:iCs/>
                <w:lang w:val="ro-RO"/>
              </w:rPr>
              <w:t xml:space="preserve">, </w:t>
            </w:r>
            <w:proofErr w:type="spellStart"/>
            <w:r>
              <w:rPr>
                <w:i/>
                <w:iCs/>
                <w:lang w:val="ro-RO"/>
              </w:rPr>
              <w:t>Voice</w:t>
            </w:r>
            <w:proofErr w:type="spellEnd"/>
            <w:r>
              <w:rPr>
                <w:i/>
                <w:iCs/>
                <w:lang w:val="ro-RO"/>
              </w:rPr>
              <w:t xml:space="preserve"> </w:t>
            </w:r>
            <w:proofErr w:type="spellStart"/>
            <w:r>
              <w:rPr>
                <w:i/>
                <w:iCs/>
                <w:lang w:val="ro-RO"/>
              </w:rPr>
              <w:t>and</w:t>
            </w:r>
            <w:proofErr w:type="spellEnd"/>
            <w:r>
              <w:rPr>
                <w:i/>
                <w:iCs/>
                <w:lang w:val="ro-RO"/>
              </w:rPr>
              <w:t xml:space="preserve"> Text</w:t>
            </w:r>
            <w:r>
              <w:rPr>
                <w:lang w:val="ro-RO"/>
              </w:rPr>
              <w:t xml:space="preserve"> </w:t>
            </w:r>
            <w:proofErr w:type="spellStart"/>
            <w:r>
              <w:rPr>
                <w:i/>
                <w:iCs/>
                <w:lang w:val="ro-RO"/>
              </w:rPr>
              <w:t>Work</w:t>
            </w:r>
            <w:proofErr w:type="spellEnd"/>
            <w:r>
              <w:rPr>
                <w:lang w:val="ro-RO"/>
              </w:rPr>
              <w:t xml:space="preserve">, </w:t>
            </w:r>
            <w:proofErr w:type="spellStart"/>
            <w:r>
              <w:rPr>
                <w:lang w:val="ro-RO"/>
              </w:rPr>
              <w:t>Bloomsbury</w:t>
            </w:r>
            <w:proofErr w:type="spellEnd"/>
            <w:r>
              <w:rPr>
                <w:lang w:val="ro-RO"/>
              </w:rPr>
              <w:t xml:space="preserve"> </w:t>
            </w:r>
            <w:proofErr w:type="spellStart"/>
            <w:r>
              <w:rPr>
                <w:lang w:val="ro-RO"/>
              </w:rPr>
              <w:t>Matheun</w:t>
            </w:r>
            <w:proofErr w:type="spellEnd"/>
            <w:r>
              <w:rPr>
                <w:lang w:val="ro-RO"/>
              </w:rPr>
              <w:t xml:space="preserve"> Drama, London, New York, 2016.</w:t>
            </w:r>
          </w:p>
        </w:tc>
      </w:tr>
      <w:tr w:rsidR="00311759" w14:paraId="2E76427C" w14:textId="77777777" w:rsidTr="00DF6205">
        <w:trPr>
          <w:trHeight w:val="23"/>
        </w:trPr>
        <w:tc>
          <w:tcPr>
            <w:tcW w:w="1070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056D1DD3" w14:textId="77777777" w:rsidR="00311759" w:rsidRDefault="00311759" w:rsidP="00DF6205">
            <w:pPr>
              <w:tabs>
                <w:tab w:val="left" w:pos="2715"/>
              </w:tabs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  <w:p w14:paraId="4643B4A7" w14:textId="76FA8FD7" w:rsidR="005E791E" w:rsidRDefault="005E791E" w:rsidP="00DF6205">
            <w:pPr>
              <w:tabs>
                <w:tab w:val="left" w:pos="2715"/>
              </w:tabs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</w:tbl>
    <w:p w14:paraId="09E16465" w14:textId="77777777" w:rsidR="00311759" w:rsidRDefault="00311759" w:rsidP="00311759">
      <w:pPr>
        <w:numPr>
          <w:ilvl w:val="0"/>
          <w:numId w:val="2"/>
        </w:numPr>
        <w:autoSpaceDE w:val="0"/>
        <w:ind w:left="0" w:right="856" w:firstLine="0"/>
      </w:pPr>
      <w:r>
        <w:rPr>
          <w:b/>
          <w:bCs/>
          <w:lang w:val="ro-RO"/>
        </w:rPr>
        <w:t xml:space="preserve">Coroborarea </w:t>
      </w:r>
      <w:proofErr w:type="spellStart"/>
      <w:r>
        <w:rPr>
          <w:b/>
          <w:bCs/>
          <w:lang w:val="ro-RO"/>
        </w:rPr>
        <w:t>conţinuturilor</w:t>
      </w:r>
      <w:proofErr w:type="spellEnd"/>
      <w:r>
        <w:rPr>
          <w:b/>
          <w:bCs/>
          <w:lang w:val="ro-RO"/>
        </w:rPr>
        <w:t xml:space="preserve"> disciplinei cu </w:t>
      </w:r>
      <w:proofErr w:type="spellStart"/>
      <w:r>
        <w:rPr>
          <w:b/>
          <w:bCs/>
          <w:lang w:val="ro-RO"/>
        </w:rPr>
        <w:t>aşteptările</w:t>
      </w:r>
      <w:proofErr w:type="spellEnd"/>
      <w:r>
        <w:rPr>
          <w:b/>
          <w:bCs/>
          <w:lang w:val="ro-RO"/>
        </w:rPr>
        <w:t xml:space="preserve"> </w:t>
      </w:r>
      <w:proofErr w:type="spellStart"/>
      <w:r>
        <w:rPr>
          <w:b/>
          <w:bCs/>
          <w:lang w:val="ro-RO"/>
        </w:rPr>
        <w:t>reprezentanţilor</w:t>
      </w:r>
      <w:proofErr w:type="spellEnd"/>
      <w:r>
        <w:rPr>
          <w:b/>
          <w:bCs/>
          <w:lang w:val="ro-RO"/>
        </w:rPr>
        <w:t xml:space="preserve"> </w:t>
      </w:r>
      <w:proofErr w:type="spellStart"/>
      <w:r>
        <w:rPr>
          <w:b/>
          <w:bCs/>
          <w:lang w:val="ro-RO"/>
        </w:rPr>
        <w:t>comunităţii</w:t>
      </w:r>
      <w:proofErr w:type="spellEnd"/>
      <w:r>
        <w:rPr>
          <w:b/>
          <w:bCs/>
          <w:lang w:val="ro-RO"/>
        </w:rPr>
        <w:t xml:space="preserve"> epistemice, </w:t>
      </w:r>
      <w:proofErr w:type="spellStart"/>
      <w:r>
        <w:rPr>
          <w:b/>
          <w:bCs/>
          <w:lang w:val="ro-RO"/>
        </w:rPr>
        <w:t>asociaţiilor</w:t>
      </w:r>
      <w:proofErr w:type="spellEnd"/>
      <w:r>
        <w:rPr>
          <w:b/>
          <w:bCs/>
          <w:lang w:val="ro-RO"/>
        </w:rPr>
        <w:t xml:space="preserve"> profesionale </w:t>
      </w:r>
      <w:proofErr w:type="spellStart"/>
      <w:r>
        <w:rPr>
          <w:b/>
          <w:bCs/>
          <w:lang w:val="ro-RO"/>
        </w:rPr>
        <w:t>şi</w:t>
      </w:r>
      <w:proofErr w:type="spellEnd"/>
      <w:r>
        <w:rPr>
          <w:b/>
          <w:bCs/>
          <w:lang w:val="ro-RO"/>
        </w:rPr>
        <w:t xml:space="preserve"> angajatori reprezentativi din domeniul aferent programului</w:t>
      </w:r>
    </w:p>
    <w:p w14:paraId="26D525E6" w14:textId="77777777" w:rsidR="00311759" w:rsidRDefault="00311759" w:rsidP="00311759">
      <w:pPr>
        <w:autoSpaceDE w:val="0"/>
        <w:ind w:right="856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707"/>
      </w:tblGrid>
      <w:tr w:rsidR="00311759" w14:paraId="51238D04" w14:textId="77777777" w:rsidTr="00DF6205">
        <w:trPr>
          <w:trHeight w:val="23"/>
        </w:trPr>
        <w:tc>
          <w:tcPr>
            <w:tcW w:w="107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A1BACAA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snapToGrid w:val="0"/>
              <w:ind w:left="641" w:right="856" w:hanging="357"/>
              <w:rPr>
                <w:lang w:val="ro-RO"/>
              </w:rPr>
            </w:pPr>
            <w:r>
              <w:rPr>
                <w:lang w:val="ro-RO"/>
              </w:rPr>
              <w:t xml:space="preserve">Scrima scenică face parte din </w:t>
            </w:r>
            <w:proofErr w:type="spellStart"/>
            <w:r>
              <w:rPr>
                <w:lang w:val="ro-RO"/>
              </w:rPr>
              <w:t>curricula</w:t>
            </w:r>
            <w:proofErr w:type="spellEnd"/>
            <w:r>
              <w:rPr>
                <w:lang w:val="ro-RO"/>
              </w:rPr>
              <w:t xml:space="preserve"> universitară a principalelor </w:t>
            </w:r>
            <w:proofErr w:type="spellStart"/>
            <w:r>
              <w:rPr>
                <w:lang w:val="ro-RO"/>
              </w:rPr>
              <w:t>şcoli</w:t>
            </w:r>
            <w:proofErr w:type="spellEnd"/>
            <w:r>
              <w:rPr>
                <w:lang w:val="ro-RO"/>
              </w:rPr>
              <w:t xml:space="preserve"> de teatru europene</w:t>
            </w:r>
          </w:p>
          <w:p w14:paraId="72BBD3DD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ind w:left="641" w:right="856" w:hanging="357"/>
              <w:rPr>
                <w:lang w:val="ro-RO"/>
              </w:rPr>
            </w:pPr>
            <w:r>
              <w:rPr>
                <w:lang w:val="ro-RO"/>
              </w:rPr>
              <w:t xml:space="preserve">Teatrul </w:t>
            </w:r>
            <w:proofErr w:type="spellStart"/>
            <w:r>
              <w:rPr>
                <w:lang w:val="ro-RO"/>
              </w:rPr>
              <w:t>Naţional</w:t>
            </w:r>
            <w:proofErr w:type="spellEnd"/>
            <w:r>
              <w:rPr>
                <w:lang w:val="ro-RO"/>
              </w:rPr>
              <w:t xml:space="preserve"> ,,Lucian Blaga”, Cluj-Napoca</w:t>
            </w:r>
          </w:p>
          <w:p w14:paraId="2ABBCAE2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ind w:left="641" w:right="856" w:hanging="357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lang w:val="ro-RO"/>
              </w:rPr>
              <w:t>Federaţia</w:t>
            </w:r>
            <w:proofErr w:type="spellEnd"/>
            <w:r>
              <w:rPr>
                <w:lang w:val="ro-RO"/>
              </w:rPr>
              <w:t xml:space="preserve"> Română de Scrimă (FRS)</w:t>
            </w:r>
          </w:p>
          <w:p w14:paraId="016314D9" w14:textId="77777777" w:rsidR="00311759" w:rsidRDefault="00311759" w:rsidP="00DF6205">
            <w:pPr>
              <w:tabs>
                <w:tab w:val="left" w:pos="2564"/>
              </w:tabs>
              <w:autoSpaceDE w:val="0"/>
              <w:ind w:left="284" w:right="856"/>
              <w:rPr>
                <w:sz w:val="22"/>
                <w:szCs w:val="22"/>
                <w:lang w:val="ro-RO"/>
              </w:rPr>
            </w:pPr>
          </w:p>
        </w:tc>
      </w:tr>
    </w:tbl>
    <w:p w14:paraId="5BE5B788" w14:textId="77777777" w:rsidR="00311759" w:rsidRDefault="00311759" w:rsidP="00311759">
      <w:pPr>
        <w:autoSpaceDE w:val="0"/>
        <w:ind w:right="856"/>
        <w:rPr>
          <w:lang w:val="ro-RO"/>
        </w:rPr>
      </w:pPr>
    </w:p>
    <w:p w14:paraId="16BEC2FC" w14:textId="77777777" w:rsidR="00311759" w:rsidRDefault="00311759" w:rsidP="00311759">
      <w:pPr>
        <w:autoSpaceDE w:val="0"/>
        <w:ind w:right="856"/>
        <w:rPr>
          <w:lang w:val="ro-RO"/>
        </w:rPr>
      </w:pPr>
      <w:r>
        <w:rPr>
          <w:b/>
          <w:bCs/>
          <w:lang w:val="ro-RO"/>
        </w:rPr>
        <w:t>10. Evaluare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70"/>
        <w:gridCol w:w="2828"/>
        <w:gridCol w:w="2967"/>
        <w:gridCol w:w="2242"/>
      </w:tblGrid>
      <w:tr w:rsidR="00311759" w14:paraId="6B811F2A" w14:textId="77777777" w:rsidTr="00DF6205">
        <w:trPr>
          <w:trHeight w:val="23"/>
        </w:trPr>
        <w:tc>
          <w:tcPr>
            <w:tcW w:w="2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F4B0A93" w14:textId="77777777" w:rsidR="00311759" w:rsidRDefault="00311759" w:rsidP="00DF6205">
            <w:pPr>
              <w:autoSpaceDE w:val="0"/>
              <w:ind w:right="856"/>
              <w:rPr>
                <w:lang w:val="ro-RO"/>
              </w:rPr>
            </w:pPr>
            <w:r>
              <w:rPr>
                <w:lang w:val="ro-RO"/>
              </w:rPr>
              <w:t>Tip activitate</w:t>
            </w:r>
          </w:p>
        </w:tc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6CE178C0" w14:textId="77777777" w:rsidR="00311759" w:rsidRDefault="00311759" w:rsidP="00DF6205">
            <w:pPr>
              <w:autoSpaceDE w:val="0"/>
              <w:ind w:right="856"/>
              <w:rPr>
                <w:lang w:val="ro-RO"/>
              </w:rPr>
            </w:pPr>
            <w:r>
              <w:rPr>
                <w:lang w:val="ro-RO"/>
              </w:rPr>
              <w:t>0.1 Criterii de evaluare</w:t>
            </w:r>
          </w:p>
        </w:tc>
        <w:tc>
          <w:tcPr>
            <w:tcW w:w="2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0E2454E" w14:textId="77777777" w:rsidR="00311759" w:rsidRDefault="00311759" w:rsidP="00DF6205">
            <w:pPr>
              <w:autoSpaceDE w:val="0"/>
              <w:ind w:right="856"/>
              <w:rPr>
                <w:lang w:val="ro-RO"/>
              </w:rPr>
            </w:pPr>
            <w:r>
              <w:rPr>
                <w:lang w:val="ro-RO"/>
              </w:rPr>
              <w:t>10.2 metode de evaluare</w:t>
            </w: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3897603" w14:textId="77777777" w:rsidR="00311759" w:rsidRDefault="00311759" w:rsidP="00DF6205">
            <w:pPr>
              <w:autoSpaceDE w:val="0"/>
              <w:ind w:right="856"/>
            </w:pPr>
            <w:r>
              <w:rPr>
                <w:lang w:val="ro-RO"/>
              </w:rPr>
              <w:t>10.3 Pondere din nota finală</w:t>
            </w:r>
          </w:p>
        </w:tc>
      </w:tr>
      <w:tr w:rsidR="00311759" w14:paraId="77D0C33B" w14:textId="77777777" w:rsidTr="00DF6205">
        <w:trPr>
          <w:trHeight w:val="135"/>
        </w:trPr>
        <w:tc>
          <w:tcPr>
            <w:tcW w:w="267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3957270" w14:textId="77777777" w:rsidR="00311759" w:rsidRDefault="00311759" w:rsidP="00DF6205">
            <w:pPr>
              <w:autoSpaceDE w:val="0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10.4 Curs</w:t>
            </w:r>
          </w:p>
        </w:tc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275406FC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D9CB249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F7071F6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40D9707E" w14:textId="77777777" w:rsidTr="00DF6205">
        <w:trPr>
          <w:trHeight w:val="135"/>
        </w:trPr>
        <w:tc>
          <w:tcPr>
            <w:tcW w:w="267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EDE989C" w14:textId="77777777" w:rsidR="00311759" w:rsidRDefault="00311759" w:rsidP="00DF6205">
            <w:pPr>
              <w:autoSpaceDE w:val="0"/>
              <w:snapToGrid w:val="0"/>
              <w:spacing w:after="200" w:line="276" w:lineRule="auto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5C915AFB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F5C45DF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1F14B10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28BB744B" w14:textId="77777777" w:rsidTr="00DF6205">
        <w:trPr>
          <w:trHeight w:val="135"/>
        </w:trPr>
        <w:tc>
          <w:tcPr>
            <w:tcW w:w="26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14:paraId="70BD56C8" w14:textId="77777777" w:rsidR="00311759" w:rsidRDefault="00311759" w:rsidP="00DF6205">
            <w:pPr>
              <w:autoSpaceDE w:val="0"/>
              <w:spacing w:after="200" w:line="276" w:lineRule="auto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10.5Seminar</w:t>
            </w:r>
          </w:p>
        </w:tc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2AB71BA9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DACF68A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F7AE54B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12F3C37D" w14:textId="77777777" w:rsidTr="00DF6205">
        <w:trPr>
          <w:trHeight w:val="135"/>
        </w:trPr>
        <w:tc>
          <w:tcPr>
            <w:tcW w:w="26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A693970" w14:textId="77777777" w:rsidR="00311759" w:rsidRDefault="00311759" w:rsidP="00DF6205">
            <w:pPr>
              <w:autoSpaceDE w:val="0"/>
              <w:snapToGrid w:val="0"/>
              <w:spacing w:after="200" w:line="276" w:lineRule="auto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71CD4F82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C70158D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2F7AEA5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</w:tr>
      <w:tr w:rsidR="00311759" w14:paraId="1D9EAF06" w14:textId="77777777" w:rsidTr="00DF6205">
        <w:trPr>
          <w:trHeight w:val="135"/>
        </w:trPr>
        <w:tc>
          <w:tcPr>
            <w:tcW w:w="267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C9F5A31" w14:textId="77777777" w:rsidR="00311759" w:rsidRDefault="00311759" w:rsidP="00DF6205">
            <w:pPr>
              <w:autoSpaceDE w:val="0"/>
              <w:ind w:right="856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10.6 curs practic</w:t>
            </w:r>
          </w:p>
        </w:tc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7853E416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Calitatea tehnicii elementelor </w:t>
            </w:r>
            <w:proofErr w:type="spellStart"/>
            <w:r>
              <w:rPr>
                <w:sz w:val="22"/>
                <w:szCs w:val="22"/>
                <w:lang w:val="ro-RO"/>
              </w:rPr>
              <w:t>învăţate</w:t>
            </w:r>
            <w:proofErr w:type="spellEnd"/>
          </w:p>
        </w:tc>
        <w:tc>
          <w:tcPr>
            <w:tcW w:w="2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5621B79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FC4D7FB" w14:textId="77777777" w:rsidR="00311759" w:rsidRDefault="00311759" w:rsidP="00DF6205">
            <w:pPr>
              <w:autoSpaceDE w:val="0"/>
              <w:snapToGrid w:val="0"/>
              <w:ind w:right="856"/>
            </w:pPr>
            <w:r>
              <w:rPr>
                <w:sz w:val="22"/>
                <w:szCs w:val="22"/>
                <w:lang w:val="ro-RO"/>
              </w:rPr>
              <w:t>30.00%</w:t>
            </w:r>
          </w:p>
        </w:tc>
      </w:tr>
      <w:tr w:rsidR="00311759" w14:paraId="7513914B" w14:textId="77777777" w:rsidTr="00DF6205">
        <w:trPr>
          <w:trHeight w:val="135"/>
        </w:trPr>
        <w:tc>
          <w:tcPr>
            <w:tcW w:w="267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BAD2FCD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6E0FB545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Asimilarea elementelor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fluiditatea </w:t>
            </w:r>
            <w:proofErr w:type="spellStart"/>
            <w:r>
              <w:rPr>
                <w:sz w:val="22"/>
                <w:szCs w:val="22"/>
                <w:lang w:val="ro-RO"/>
              </w:rPr>
              <w:t>execuţiei</w:t>
            </w:r>
            <w:proofErr w:type="spellEnd"/>
          </w:p>
        </w:tc>
        <w:tc>
          <w:tcPr>
            <w:tcW w:w="2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BAA0430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46F8378" w14:textId="77777777" w:rsidR="00311759" w:rsidRDefault="00311759" w:rsidP="00DF6205">
            <w:pPr>
              <w:autoSpaceDE w:val="0"/>
              <w:snapToGrid w:val="0"/>
              <w:ind w:right="856"/>
            </w:pPr>
            <w:r>
              <w:rPr>
                <w:sz w:val="22"/>
                <w:szCs w:val="22"/>
                <w:lang w:val="ro-RO"/>
              </w:rPr>
              <w:t>30.00%</w:t>
            </w:r>
          </w:p>
        </w:tc>
      </w:tr>
      <w:tr w:rsidR="00311759" w14:paraId="14E0994F" w14:textId="77777777" w:rsidTr="00DF6205">
        <w:trPr>
          <w:trHeight w:val="135"/>
        </w:trPr>
        <w:tc>
          <w:tcPr>
            <w:tcW w:w="267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AB9F072" w14:textId="77777777" w:rsidR="00311759" w:rsidRDefault="00311759" w:rsidP="00DF6205">
            <w:pPr>
              <w:autoSpaceDE w:val="0"/>
              <w:snapToGrid w:val="0"/>
              <w:spacing w:after="200" w:line="276" w:lineRule="auto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1A4A052E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Capecitatea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a transforma tehnicile parcurse în </w:t>
            </w:r>
            <w:proofErr w:type="spellStart"/>
            <w:r>
              <w:rPr>
                <w:sz w:val="22"/>
                <w:szCs w:val="22"/>
                <w:lang w:val="ro-RO"/>
              </w:rPr>
              <w:t>secvenţe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teatrale</w:t>
            </w:r>
          </w:p>
        </w:tc>
        <w:tc>
          <w:tcPr>
            <w:tcW w:w="2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4B57F4B" w14:textId="77777777" w:rsidR="00311759" w:rsidRDefault="00311759" w:rsidP="00DF6205">
            <w:pPr>
              <w:autoSpaceDE w:val="0"/>
              <w:snapToGrid w:val="0"/>
              <w:ind w:right="856"/>
              <w:rPr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1E121F5" w14:textId="77777777" w:rsidR="00311759" w:rsidRDefault="00311759" w:rsidP="00DF6205">
            <w:pPr>
              <w:autoSpaceDE w:val="0"/>
              <w:snapToGrid w:val="0"/>
              <w:ind w:right="856"/>
            </w:pPr>
            <w:r>
              <w:rPr>
                <w:sz w:val="22"/>
                <w:szCs w:val="22"/>
                <w:lang w:val="ro-RO"/>
              </w:rPr>
              <w:t>40.00%</w:t>
            </w:r>
          </w:p>
        </w:tc>
      </w:tr>
      <w:tr w:rsidR="00311759" w14:paraId="7719ACBC" w14:textId="77777777" w:rsidTr="00DF6205">
        <w:trPr>
          <w:trHeight w:val="23"/>
        </w:trPr>
        <w:tc>
          <w:tcPr>
            <w:tcW w:w="1070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766355C" w14:textId="77777777" w:rsidR="00311759" w:rsidRDefault="00311759" w:rsidP="00DF6205">
            <w:pPr>
              <w:autoSpaceDE w:val="0"/>
              <w:ind w:right="856"/>
            </w:pPr>
            <w:r>
              <w:rPr>
                <w:lang w:val="ro-RO"/>
              </w:rPr>
              <w:t xml:space="preserve">10.6 Standard minim de </w:t>
            </w:r>
            <w:proofErr w:type="spellStart"/>
            <w:r>
              <w:rPr>
                <w:lang w:val="ro-RO"/>
              </w:rPr>
              <w:t>performanţă</w:t>
            </w:r>
            <w:proofErr w:type="spellEnd"/>
            <w:r>
              <w:rPr>
                <w:lang w:val="ro-RO"/>
              </w:rPr>
              <w:t xml:space="preserve">: </w:t>
            </w:r>
          </w:p>
        </w:tc>
      </w:tr>
      <w:tr w:rsidR="00311759" w14:paraId="1F5AC288" w14:textId="77777777" w:rsidTr="00DF6205">
        <w:trPr>
          <w:trHeight w:val="23"/>
        </w:trPr>
        <w:tc>
          <w:tcPr>
            <w:tcW w:w="1070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F04AFD8" w14:textId="77777777" w:rsidR="00311759" w:rsidRDefault="00311759" w:rsidP="00DF6205">
            <w:pPr>
              <w:numPr>
                <w:ilvl w:val="0"/>
                <w:numId w:val="1"/>
              </w:numPr>
              <w:tabs>
                <w:tab w:val="left" w:pos="2564"/>
              </w:tabs>
              <w:autoSpaceDE w:val="0"/>
              <w:ind w:left="641" w:right="856" w:hanging="357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lang w:val="ro-RO"/>
              </w:rPr>
              <w:t>Cunoaşterea</w:t>
            </w:r>
            <w:proofErr w:type="spellEnd"/>
            <w:r>
              <w:rPr>
                <w:lang w:val="ro-RO"/>
              </w:rPr>
              <w:t xml:space="preserve"> elementelor, a </w:t>
            </w:r>
            <w:proofErr w:type="spellStart"/>
            <w:r>
              <w:rPr>
                <w:lang w:val="ro-RO"/>
              </w:rPr>
              <w:t>poziţiilor</w:t>
            </w:r>
            <w:proofErr w:type="spellEnd"/>
            <w:r>
              <w:rPr>
                <w:lang w:val="ro-RO"/>
              </w:rPr>
              <w:t xml:space="preserve"> în </w:t>
            </w:r>
            <w:proofErr w:type="spellStart"/>
            <w:r>
              <w:rPr>
                <w:lang w:val="ro-RO"/>
              </w:rPr>
              <w:t>situaţiile</w:t>
            </w:r>
            <w:proofErr w:type="spellEnd"/>
            <w:r>
              <w:rPr>
                <w:lang w:val="ro-RO"/>
              </w:rPr>
              <w:t xml:space="preserve"> de apărare, de atac: paradele de armă, tipuri de atac, tipuri de apărare.  </w:t>
            </w:r>
          </w:p>
          <w:p w14:paraId="61DABB92" w14:textId="77777777" w:rsidR="00311759" w:rsidRDefault="00311759" w:rsidP="00DF6205">
            <w:pPr>
              <w:autoSpaceDE w:val="0"/>
              <w:ind w:right="856"/>
              <w:rPr>
                <w:sz w:val="22"/>
                <w:szCs w:val="22"/>
                <w:lang w:val="ro-RO"/>
              </w:rPr>
            </w:pPr>
          </w:p>
        </w:tc>
      </w:tr>
    </w:tbl>
    <w:p w14:paraId="77E5A3DC" w14:textId="4AEBA821" w:rsidR="00311759" w:rsidRDefault="00311759" w:rsidP="00311759">
      <w:pPr>
        <w:autoSpaceDE w:val="0"/>
        <w:spacing w:after="200" w:line="276" w:lineRule="auto"/>
        <w:ind w:right="856"/>
        <w:rPr>
          <w:lang w:val="ro-RO"/>
        </w:rPr>
      </w:pPr>
    </w:p>
    <w:p w14:paraId="4D9DC571" w14:textId="77777777" w:rsidR="005E791E" w:rsidRDefault="005E791E" w:rsidP="00311759">
      <w:pPr>
        <w:autoSpaceDE w:val="0"/>
        <w:spacing w:after="200" w:line="276" w:lineRule="auto"/>
        <w:ind w:right="856"/>
        <w:rPr>
          <w:lang w:val="ro-RO"/>
        </w:rPr>
      </w:pPr>
    </w:p>
    <w:p w14:paraId="3FCC2190" w14:textId="77777777" w:rsidR="00311759" w:rsidRDefault="00311759" w:rsidP="00311759">
      <w:pPr>
        <w:autoSpaceDE w:val="0"/>
        <w:spacing w:after="200" w:line="276" w:lineRule="auto"/>
        <w:ind w:right="856"/>
        <w:rPr>
          <w:lang w:val="ro-RO"/>
        </w:rPr>
      </w:pPr>
      <w:r>
        <w:rPr>
          <w:lang w:val="ro-RO"/>
        </w:rPr>
        <w:lastRenderedPageBreak/>
        <w:t>Data completării        Semnătura titularului de curs</w:t>
      </w:r>
      <w:r>
        <w:rPr>
          <w:lang w:val="ro-RO"/>
        </w:rPr>
        <w:tab/>
      </w:r>
      <w:r>
        <w:rPr>
          <w:lang w:val="ro-RO"/>
        </w:rPr>
        <w:tab/>
        <w:t>Semnătura titularului de seminar</w:t>
      </w:r>
    </w:p>
    <w:p w14:paraId="153067DC" w14:textId="7D765226" w:rsidR="00311759" w:rsidRDefault="00975CC8" w:rsidP="005E791E">
      <w:pPr>
        <w:autoSpaceDE w:val="0"/>
        <w:spacing w:after="200" w:line="276" w:lineRule="auto"/>
        <w:ind w:right="856"/>
        <w:rPr>
          <w:lang w:val="ro-RO"/>
        </w:rPr>
      </w:pPr>
      <w:r>
        <w:rPr>
          <w:lang w:val="ro-RO"/>
        </w:rPr>
        <w:t>27</w:t>
      </w:r>
      <w:r w:rsidR="00311759">
        <w:rPr>
          <w:lang w:val="ro-RO"/>
        </w:rPr>
        <w:t xml:space="preserve"> </w:t>
      </w:r>
      <w:r>
        <w:rPr>
          <w:lang w:val="ro-RO"/>
        </w:rPr>
        <w:t>septe</w:t>
      </w:r>
      <w:r w:rsidR="00311759">
        <w:rPr>
          <w:lang w:val="ro-RO"/>
        </w:rPr>
        <w:t>mbrie 202</w:t>
      </w:r>
      <w:r>
        <w:rPr>
          <w:lang w:val="ro-RO"/>
        </w:rPr>
        <w:t>5</w:t>
      </w:r>
      <w:r w:rsidR="00311759">
        <w:rPr>
          <w:lang w:val="ro-RO"/>
        </w:rPr>
        <w:tab/>
      </w:r>
      <w:r w:rsidR="00311759">
        <w:rPr>
          <w:lang w:val="ro-RO"/>
        </w:rPr>
        <w:tab/>
      </w:r>
      <w:r w:rsidRPr="00975CC8">
        <w:rPr>
          <w:noProof/>
          <w:lang w:val="ro-RO"/>
        </w:rPr>
        <w:drawing>
          <wp:inline distT="0" distB="0" distL="0" distR="0" wp14:anchorId="027BB38C" wp14:editId="4D23EC69">
            <wp:extent cx="1213485" cy="853440"/>
            <wp:effectExtent l="0" t="0" r="5715" b="3810"/>
            <wp:docPr id="370636951" name="Imagine 1" descr="O imagine care conține schiță, scris de mână, alb, desen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636951" name="Imagine 1" descr="O imagine care conține schiță, scris de mână, alb, desen&#10;&#10;Conținutul generat de inteligența artificială poate fi inco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11759">
        <w:rPr>
          <w:lang w:val="ro-RO"/>
        </w:rPr>
        <w:tab/>
      </w:r>
      <w:r w:rsidR="005E791E">
        <w:rPr>
          <w:lang w:val="ro-RO"/>
        </w:rPr>
        <w:t xml:space="preserve">   Lector specialist dr. Cătălin Codreanu</w:t>
      </w:r>
    </w:p>
    <w:p w14:paraId="4E7654FB" w14:textId="5071C527" w:rsidR="005E791E" w:rsidRDefault="005E791E" w:rsidP="00311759">
      <w:pPr>
        <w:autoSpaceDE w:val="0"/>
        <w:spacing w:after="200" w:line="276" w:lineRule="auto"/>
        <w:ind w:right="856" w:firstLine="708"/>
        <w:rPr>
          <w:lang w:val="ro-RO"/>
        </w:rPr>
      </w:pPr>
    </w:p>
    <w:p w14:paraId="37A54D46" w14:textId="77777777" w:rsidR="005E791E" w:rsidRDefault="005E791E" w:rsidP="00311759">
      <w:pPr>
        <w:autoSpaceDE w:val="0"/>
        <w:spacing w:after="200" w:line="276" w:lineRule="auto"/>
        <w:ind w:right="856" w:firstLine="708"/>
        <w:rPr>
          <w:lang w:val="ro-RO"/>
        </w:rPr>
      </w:pPr>
    </w:p>
    <w:p w14:paraId="7D0D0E87" w14:textId="77777777" w:rsidR="00311759" w:rsidRDefault="00311759" w:rsidP="00311759">
      <w:pPr>
        <w:autoSpaceDE w:val="0"/>
        <w:spacing w:after="200" w:line="276" w:lineRule="auto"/>
        <w:ind w:right="856" w:firstLine="708"/>
        <w:rPr>
          <w:lang w:val="ro-RO"/>
        </w:rPr>
      </w:pPr>
      <w:r>
        <w:rPr>
          <w:lang w:val="ro-RO"/>
        </w:rPr>
        <w:t>Data avizării în departament</w:t>
      </w:r>
      <w:r>
        <w:rPr>
          <w:lang w:val="ro-RO"/>
        </w:rPr>
        <w:tab/>
        <w:t xml:space="preserve">                  Semnătura directorului de departament</w:t>
      </w:r>
      <w:r>
        <w:rPr>
          <w:lang w:val="ro-RO"/>
        </w:rPr>
        <w:tab/>
      </w:r>
    </w:p>
    <w:p w14:paraId="78F3464D" w14:textId="77777777" w:rsidR="00311759" w:rsidRDefault="00311759" w:rsidP="00311759">
      <w:pPr>
        <w:autoSpaceDE w:val="0"/>
        <w:spacing w:after="200" w:line="276" w:lineRule="auto"/>
        <w:ind w:right="856" w:firstLine="708"/>
      </w:pPr>
      <w:r>
        <w:rPr>
          <w:lang w:val="ro-RO"/>
        </w:rPr>
        <w:t>...........................................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…............................</w:t>
      </w:r>
    </w:p>
    <w:p w14:paraId="2D3674E6" w14:textId="186CEFE1" w:rsidR="001541FF" w:rsidRDefault="001541FF"/>
    <w:sectPr w:rsidR="001541FF">
      <w:pgSz w:w="12240" w:h="15840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  <w:szCs w:val="22"/>
        <w:lang w:val="ro-RO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Cs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118324906">
    <w:abstractNumId w:val="0"/>
  </w:num>
  <w:num w:numId="2" w16cid:durableId="612128173">
    <w:abstractNumId w:val="1"/>
  </w:num>
  <w:num w:numId="3" w16cid:durableId="1611473654">
    <w:abstractNumId w:val="2"/>
  </w:num>
  <w:num w:numId="4" w16cid:durableId="565653652">
    <w:abstractNumId w:val="3"/>
  </w:num>
  <w:num w:numId="5" w16cid:durableId="1696733543">
    <w:abstractNumId w:val="4"/>
  </w:num>
  <w:num w:numId="6" w16cid:durableId="1196385870">
    <w:abstractNumId w:val="5"/>
  </w:num>
  <w:num w:numId="7" w16cid:durableId="7128513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11759"/>
    <w:rsid w:val="001541FF"/>
    <w:rsid w:val="00311759"/>
    <w:rsid w:val="005157F8"/>
    <w:rsid w:val="00531269"/>
    <w:rsid w:val="00534329"/>
    <w:rsid w:val="005E791E"/>
    <w:rsid w:val="00916A21"/>
    <w:rsid w:val="00975CC8"/>
    <w:rsid w:val="00B3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366D3"/>
  <w15:chartTrackingRefBased/>
  <w15:docId w15:val="{0B432032-9914-4619-88F8-5F5100BB8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759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val="en-US" w:eastAsia="hi-IN" w:bidi="hi-I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ți un document nou." ma:contentTypeScope="" ma:versionID="bea04bfa0821a145a41bb7d21447fea7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0400c83025aa9c99b245ce4d0f8b2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chete imagine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A5F890-8138-44E2-8FC9-3B1BAF7A1ECF}"/>
</file>

<file path=customXml/itemProps2.xml><?xml version="1.0" encoding="utf-8"?>
<ds:datastoreItem xmlns:ds="http://schemas.openxmlformats.org/officeDocument/2006/customXml" ds:itemID="{5501A80B-8B48-4415-82EC-4B9D95F57A4C}"/>
</file>

<file path=customXml/itemProps3.xml><?xml version="1.0" encoding="utf-8"?>
<ds:datastoreItem xmlns:ds="http://schemas.openxmlformats.org/officeDocument/2006/customXml" ds:itemID="{8EEC7FF2-2718-45B8-B7A5-FB96019828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757</Words>
  <Characters>4776</Characters>
  <Application>Microsoft Office Word</Application>
  <DocSecurity>0</DocSecurity>
  <Lines>318</Lines>
  <Paragraphs>167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codreanu catalin</dc:creator>
  <cp:keywords/>
  <dc:description/>
  <cp:lastModifiedBy>Catalin-Emil Codreanu</cp:lastModifiedBy>
  <cp:revision>7</cp:revision>
  <dcterms:created xsi:type="dcterms:W3CDTF">2021-10-12T16:10:00Z</dcterms:created>
  <dcterms:modified xsi:type="dcterms:W3CDTF">2026-01-18T13:59:00Z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